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696" w:rsidRDefault="00CF7696" w:rsidP="00CF7696">
      <w:pPr>
        <w:pStyle w:val="Bodytext20"/>
        <w:shd w:val="clear" w:color="auto" w:fill="auto"/>
        <w:ind w:left="2380" w:right="60" w:firstLine="0"/>
        <w:rPr>
          <w:i/>
          <w:color w:val="FF0000"/>
        </w:rPr>
      </w:pPr>
      <w:r>
        <w:rPr>
          <w:i/>
          <w:color w:val="FF0000"/>
        </w:rPr>
        <w:t xml:space="preserve">/zał. 1 do zarządzenia Rektora UJK nr    /2016/ </w:t>
      </w:r>
    </w:p>
    <w:p w:rsidR="00ED25C2" w:rsidRDefault="00ED25C2">
      <w:pPr>
        <w:pStyle w:val="Bodytext20"/>
        <w:shd w:val="clear" w:color="auto" w:fill="auto"/>
        <w:tabs>
          <w:tab w:val="left" w:pos="8317"/>
        </w:tabs>
        <w:ind w:left="2380" w:right="60" w:firstLine="0"/>
        <w:jc w:val="left"/>
        <w:rPr>
          <w:b/>
        </w:rPr>
      </w:pPr>
      <w:r>
        <w:rPr>
          <w:b/>
          <w:i/>
        </w:rPr>
        <w:tab/>
      </w:r>
    </w:p>
    <w:p w:rsidR="00ED25C2" w:rsidRDefault="00ED25C2">
      <w:pPr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  <w:r>
        <w:rPr>
          <w:rFonts w:ascii="Times New Roman" w:hAnsi="Times New Roman" w:cs="Times New Roman"/>
          <w:b/>
          <w:color w:val="auto"/>
        </w:rPr>
        <w:t>KARTA PRZEDMIOTU</w:t>
      </w:r>
    </w:p>
    <w:p w:rsidR="00ED25C2" w:rsidRDefault="00ED25C2">
      <w:pPr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951"/>
        <w:gridCol w:w="1276"/>
        <w:gridCol w:w="6550"/>
      </w:tblGrid>
      <w:tr w:rsidR="00ED25C2">
        <w:trPr>
          <w:trHeight w:val="284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Kod przedmiotu</w:t>
            </w:r>
          </w:p>
        </w:tc>
        <w:tc>
          <w:tcPr>
            <w:tcW w:w="7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D25C2" w:rsidRPr="00DA7FFA" w:rsidRDefault="00CF7696" w:rsidP="004A6D5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F7696">
              <w:rPr>
                <w:rFonts w:ascii="Times New Roman" w:hAnsi="Times New Roman" w:cs="Times New Roman"/>
                <w:bCs/>
                <w:sz w:val="18"/>
                <w:szCs w:val="18"/>
              </w:rPr>
              <w:t>0714-8ME-A01-JO</w:t>
            </w:r>
          </w:p>
        </w:tc>
      </w:tr>
      <w:tr w:rsidR="00ED25C2" w:rsidRPr="008F5863">
        <w:trPr>
          <w:trHeight w:val="284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Nazwa przedmiotu w języku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polskim</w:t>
            </w:r>
          </w:p>
        </w:tc>
        <w:tc>
          <w:tcPr>
            <w:tcW w:w="6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B82272" w:rsidRDefault="00CF7696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  <w:lang w:val="en-US"/>
              </w:rPr>
              <w:t>Lektorat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  <w:lang w:val="en-US"/>
              </w:rPr>
              <w:t>języka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  <w:lang w:val="en-US"/>
              </w:rPr>
              <w:t>obcego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  <w:lang w:val="en-US"/>
              </w:rPr>
              <w:t>angielski</w:t>
            </w:r>
            <w:proofErr w:type="spellEnd"/>
          </w:p>
          <w:p w:rsidR="00ED25C2" w:rsidRPr="003E55F3" w:rsidRDefault="00362314" w:rsidP="003E55F3">
            <w:pPr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3E55F3">
              <w:rPr>
                <w:rFonts w:ascii="Times New Roman" w:hAnsi="Times New Roman" w:cs="Times New Roman"/>
                <w:b/>
                <w:i/>
                <w:sz w:val="20"/>
                <w:lang w:val="en-US"/>
              </w:rPr>
              <w:t xml:space="preserve">Foreign Language </w:t>
            </w:r>
            <w:r w:rsidR="00ED25C2" w:rsidRPr="003E55F3">
              <w:rPr>
                <w:rFonts w:ascii="Times New Roman" w:hAnsi="Times New Roman" w:cs="Times New Roman"/>
                <w:b/>
                <w:i/>
                <w:sz w:val="20"/>
                <w:lang w:val="en-US"/>
              </w:rPr>
              <w:t>(</w:t>
            </w:r>
            <w:r w:rsidR="003E55F3" w:rsidRPr="003E55F3">
              <w:rPr>
                <w:rFonts w:ascii="Times New Roman" w:hAnsi="Times New Roman" w:cs="Times New Roman"/>
                <w:b/>
                <w:i/>
                <w:sz w:val="20"/>
              </w:rPr>
              <w:t>English</w:t>
            </w:r>
            <w:r w:rsidR="00ED25C2" w:rsidRPr="003E55F3">
              <w:rPr>
                <w:rFonts w:ascii="Times New Roman" w:hAnsi="Times New Roman" w:cs="Times New Roman"/>
                <w:b/>
                <w:i/>
                <w:sz w:val="20"/>
                <w:lang w:val="en-US"/>
              </w:rPr>
              <w:t>)</w:t>
            </w:r>
          </w:p>
        </w:tc>
      </w:tr>
      <w:tr w:rsidR="00ED25C2">
        <w:trPr>
          <w:trHeight w:val="284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Pr="005D7534" w:rsidRDefault="00ED25C2">
            <w:pPr>
              <w:snapToGrid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angielskim</w:t>
            </w:r>
          </w:p>
        </w:tc>
        <w:tc>
          <w:tcPr>
            <w:tcW w:w="6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</w:tbl>
    <w:p w:rsidR="00ED25C2" w:rsidRDefault="00ED25C2">
      <w:pPr>
        <w:rPr>
          <w:rFonts w:ascii="Times New Roman" w:hAnsi="Times New Roman" w:cs="Times New Roman"/>
          <w:b/>
          <w:color w:val="auto"/>
        </w:rPr>
      </w:pPr>
    </w:p>
    <w:p w:rsidR="00ED25C2" w:rsidRDefault="00ED25C2">
      <w:pPr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>USYTUOWANIE PRZEDMIOTU W SYSTEMIE STUDIÓW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361"/>
        <w:gridCol w:w="5416"/>
      </w:tblGrid>
      <w:tr w:rsidR="00DA7FFA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FA" w:rsidRDefault="00DA7FFA" w:rsidP="00DA7FF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1.1. Kierunek studiów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FFA" w:rsidRPr="005A14A4" w:rsidRDefault="002B0CBB" w:rsidP="00CF7696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</w:t>
            </w:r>
            <w:r w:rsidR="00DA7FFA" w:rsidRPr="005A14A4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echatronika</w:t>
            </w:r>
          </w:p>
        </w:tc>
      </w:tr>
      <w:tr w:rsidR="00DA7FFA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FA" w:rsidRDefault="00DA7FFA" w:rsidP="00DA7FF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1.2. Forma studiów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FFA" w:rsidRPr="005A14A4" w:rsidRDefault="002B0CBB" w:rsidP="00CF7696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</w:t>
            </w:r>
            <w:r w:rsidR="00DA7FFA" w:rsidRPr="005A14A4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tudia stacjonarne / studia niestacjonarne</w:t>
            </w:r>
          </w:p>
        </w:tc>
      </w:tr>
      <w:tr w:rsidR="00DA7FFA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FA" w:rsidRDefault="00DA7FFA" w:rsidP="00DA7FF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1.3. Poziom studiów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FFA" w:rsidRPr="005A14A4" w:rsidRDefault="002B0CBB" w:rsidP="00CF7696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</w:t>
            </w:r>
            <w:r w:rsidR="00DA7FFA" w:rsidRPr="005A14A4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tudia pierwszego stopnia inżynierskie</w:t>
            </w:r>
          </w:p>
        </w:tc>
      </w:tr>
      <w:tr w:rsidR="00DA7FFA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FA" w:rsidRDefault="00DA7FFA" w:rsidP="00DA7FF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1.4. Profil studiów*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FFA" w:rsidRPr="005A14A4" w:rsidRDefault="002B0CBB" w:rsidP="00CF7696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P</w:t>
            </w:r>
            <w:r w:rsidR="00DA7FFA" w:rsidRPr="005A14A4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raktyczny</w:t>
            </w:r>
          </w:p>
        </w:tc>
      </w:tr>
      <w:tr w:rsidR="00CF7696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696" w:rsidRDefault="00CF7696" w:rsidP="00F64FAB">
            <w:pPr>
              <w:ind w:left="340" w:hanging="34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1.5 Specjalność*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7696" w:rsidRDefault="00CF7696" w:rsidP="00CF7696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CF7696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696" w:rsidRDefault="00CF7696" w:rsidP="00F64FAB">
            <w:pPr>
              <w:ind w:left="340" w:hanging="34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1.6 Jednostka prowadząca przedmiot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7696" w:rsidRDefault="00CF7696" w:rsidP="00CF7696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Wydział Zamiejscowy UJK w Sandomierzu</w:t>
            </w:r>
          </w:p>
        </w:tc>
      </w:tr>
      <w:tr w:rsidR="00ED25C2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F64FAB" w:rsidP="00CF7696">
            <w:pPr>
              <w:ind w:left="340" w:hanging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</w:t>
            </w:r>
            <w:r w:rsidR="00CF769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7</w:t>
            </w:r>
            <w:r w:rsidR="00ED25C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Osoba</w:t>
            </w:r>
            <w:r w:rsidR="00CF769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/zespół</w:t>
            </w:r>
            <w:r w:rsidR="00ED25C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przygotowująca kartę przedmiotu      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Default="00613021" w:rsidP="00CF7696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mgr Agnieszka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Białousz</w:t>
            </w:r>
            <w:proofErr w:type="spellEnd"/>
          </w:p>
          <w:p w:rsidR="006A67F8" w:rsidRPr="00DA7FFA" w:rsidRDefault="006A67F8" w:rsidP="00CF7696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mgr Jacek Żuliński</w:t>
            </w:r>
          </w:p>
        </w:tc>
      </w:tr>
      <w:tr w:rsidR="00CF7696" w:rsidRPr="00DA7FFA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696" w:rsidRPr="00DA7FFA" w:rsidRDefault="00CF7696" w:rsidP="00CF7696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1.8. Osoba odpowiedzialna za przedmiot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7696" w:rsidRDefault="00CF7696" w:rsidP="00CF7696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mgr Agnieszka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Białousz</w:t>
            </w:r>
            <w:proofErr w:type="spellEnd"/>
          </w:p>
          <w:p w:rsidR="006A67F8" w:rsidRDefault="006A67F8" w:rsidP="00CF7696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mgr Jacek Żuliński</w:t>
            </w:r>
          </w:p>
        </w:tc>
      </w:tr>
      <w:tr w:rsidR="00ED25C2" w:rsidRPr="00DA7FFA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Pr="00DA7FFA" w:rsidRDefault="00ED25C2" w:rsidP="00CF769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A7FF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</w:t>
            </w:r>
            <w:r w:rsidR="00CF769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9</w:t>
            </w:r>
            <w:r w:rsidRPr="00DA7FF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. Kontakt 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DA7FFA" w:rsidRDefault="00613021" w:rsidP="00CF7696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agnieszkabialousz2@gmail.com</w:t>
            </w:r>
          </w:p>
        </w:tc>
      </w:tr>
    </w:tbl>
    <w:p w:rsidR="00ED25C2" w:rsidRPr="00DA7FFA" w:rsidRDefault="00ED25C2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:rsidR="00ED25C2" w:rsidRDefault="00ED25C2">
      <w:pPr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>OGÓLNA CHARAKTERYSTYKA PRZEDMIOTU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361"/>
        <w:gridCol w:w="5416"/>
      </w:tblGrid>
      <w:tr w:rsidR="00CF7696" w:rsidTr="003609B8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696" w:rsidRDefault="00CF7696" w:rsidP="00F64FAB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2.1 Przynależność do modułu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7696" w:rsidRDefault="00CF7696" w:rsidP="003609B8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Ogólnouczelniany</w:t>
            </w:r>
          </w:p>
        </w:tc>
      </w:tr>
      <w:tr w:rsidR="00ED25C2" w:rsidTr="003609B8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 w:rsidP="00CF769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</w:t>
            </w:r>
            <w:r w:rsidR="00CF769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Język wykładowy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C4070D" w:rsidRDefault="00613021" w:rsidP="003609B8">
            <w:pPr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</w:t>
            </w:r>
            <w:r w:rsidR="00364D2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ngielsk</w:t>
            </w:r>
            <w:r w:rsidR="00ED25C2" w:rsidRPr="00C4070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i, polski</w:t>
            </w:r>
          </w:p>
        </w:tc>
      </w:tr>
      <w:tr w:rsidR="00CF7696" w:rsidTr="003609B8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696" w:rsidRDefault="00CF7696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2.3 Semestry na których realizowany jest przedmiot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7696" w:rsidRPr="00C4070D" w:rsidRDefault="003609B8" w:rsidP="003609B8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1,2,3,4</w:t>
            </w:r>
          </w:p>
        </w:tc>
      </w:tr>
      <w:tr w:rsidR="00ED25C2" w:rsidTr="003609B8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F64FAB" w:rsidP="003609B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</w:t>
            </w:r>
            <w:r w:rsidR="003609B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  <w:r w:rsidR="00ED25C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Wymagania wstępne*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C4070D" w:rsidRDefault="006A67F8" w:rsidP="003609B8">
            <w:pPr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dla poziomu B1 </w:t>
            </w:r>
            <w:r w:rsidR="00C61D7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nie dotyczy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, dla poziomu B2 znajomość języka na poziomie co najmniej B1</w:t>
            </w:r>
          </w:p>
        </w:tc>
      </w:tr>
    </w:tbl>
    <w:p w:rsidR="00ED25C2" w:rsidRDefault="00ED25C2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:rsidR="00ED25C2" w:rsidRDefault="00ED25C2">
      <w:pPr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>SZCZEGÓŁOWA CHARAKTERYSTYKA PRZEDMIOTU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526"/>
        <w:gridCol w:w="1766"/>
        <w:gridCol w:w="6485"/>
      </w:tblGrid>
      <w:tr w:rsidR="00ED25C2" w:rsidTr="003609B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numPr>
                <w:ilvl w:val="1"/>
                <w:numId w:val="2"/>
              </w:numPr>
              <w:ind w:left="426" w:hanging="426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Forma zajęć 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D57F28" w:rsidRDefault="002B0CBB" w:rsidP="003609B8">
            <w:pPr>
              <w:tabs>
                <w:tab w:val="left" w:pos="0"/>
              </w:tabs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Ć</w:t>
            </w:r>
            <w:r w:rsidR="00ED25C2" w:rsidRPr="00D57F2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wiczenia</w:t>
            </w:r>
          </w:p>
        </w:tc>
      </w:tr>
      <w:tr w:rsidR="00DA7FFA" w:rsidTr="003609B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FA" w:rsidRDefault="00DA7FFA" w:rsidP="00DA7FFA">
            <w:pPr>
              <w:numPr>
                <w:ilvl w:val="1"/>
                <w:numId w:val="2"/>
              </w:numPr>
              <w:ind w:left="426" w:hanging="4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Miejsce realizacji zajęć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FFA" w:rsidRPr="005A14A4" w:rsidRDefault="002B0CBB" w:rsidP="003609B8">
            <w:pPr>
              <w:pStyle w:val="Bodytext31"/>
              <w:shd w:val="clear" w:color="auto" w:fill="auto"/>
              <w:spacing w:before="0" w:line="240" w:lineRule="auto"/>
              <w:ind w:firstLine="0"/>
              <w:jc w:val="left"/>
              <w:rPr>
                <w:sz w:val="18"/>
                <w:szCs w:val="18"/>
                <w:lang w:val="pl" w:eastAsia="pl-PL"/>
              </w:rPr>
            </w:pPr>
            <w:r>
              <w:rPr>
                <w:sz w:val="18"/>
                <w:szCs w:val="18"/>
                <w:lang w:val="pl" w:eastAsia="pl-PL"/>
              </w:rPr>
              <w:t>Z</w:t>
            </w:r>
            <w:r w:rsidR="00DA7FFA" w:rsidRPr="005A14A4">
              <w:rPr>
                <w:sz w:val="18"/>
                <w:szCs w:val="18"/>
                <w:lang w:val="pl" w:eastAsia="pl-PL"/>
              </w:rPr>
              <w:t>ajęcia w pomieszczeniu dydaktycznym Wydziału Zamiejscowego w Sandomierzu</w:t>
            </w:r>
          </w:p>
        </w:tc>
      </w:tr>
      <w:tr w:rsidR="00ED25C2" w:rsidTr="003609B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numPr>
                <w:ilvl w:val="1"/>
                <w:numId w:val="2"/>
              </w:numPr>
              <w:ind w:left="426" w:hanging="426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zaliczenia zajęć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D57F28" w:rsidRDefault="002B0CBB" w:rsidP="003609B8">
            <w:pPr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Z</w:t>
            </w:r>
            <w:r w:rsidR="00ED25C2" w:rsidRPr="00D57F2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al</w:t>
            </w:r>
            <w:r w:rsidR="00D57F28" w:rsidRPr="00D57F2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iczenie z oceną, egzamin pisemny</w:t>
            </w:r>
          </w:p>
        </w:tc>
      </w:tr>
      <w:tr w:rsidR="00ED25C2" w:rsidTr="003609B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numPr>
                <w:ilvl w:val="1"/>
                <w:numId w:val="2"/>
              </w:numPr>
              <w:ind w:left="426" w:hanging="4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Metody dydaktyczne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D57F28" w:rsidRDefault="002B0CBB" w:rsidP="003609B8">
            <w:pPr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D25C2" w:rsidRPr="00D57F28">
              <w:rPr>
                <w:rFonts w:ascii="Times New Roman" w:hAnsi="Times New Roman" w:cs="Times New Roman"/>
                <w:sz w:val="18"/>
                <w:szCs w:val="18"/>
              </w:rPr>
              <w:t>yskusja, praca indywidualna, praca w parach/ praca w grupach, wykorzystanie technicznych środków dydaktycznych, prezentacje multimedialne</w:t>
            </w:r>
          </w:p>
        </w:tc>
      </w:tr>
      <w:tr w:rsidR="00ED25C2" w:rsidRPr="008F5863" w:rsidTr="003609B8">
        <w:trPr>
          <w:trHeight w:val="284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numPr>
                <w:ilvl w:val="1"/>
                <w:numId w:val="2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ind w:left="426" w:hanging="392"/>
              <w:rPr>
                <w:rFonts w:ascii="Times New Roman" w:hAnsi="Times New Roman" w:cs="Times New Roman"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podstawowa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021" w:rsidRPr="00613021" w:rsidRDefault="003609B8" w:rsidP="003609B8">
            <w:pPr>
              <w:snapToGrid w:val="0"/>
              <w:rPr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1. </w:t>
            </w:r>
            <w:proofErr w:type="spellStart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>Oxenden</w:t>
            </w:r>
            <w:proofErr w:type="spellEnd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 Chris, </w:t>
            </w:r>
            <w:proofErr w:type="spellStart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>Latham</w:t>
            </w:r>
            <w:proofErr w:type="spellEnd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 </w:t>
            </w:r>
            <w:r w:rsidR="00613021"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-Koenig Christina, </w:t>
            </w:r>
          </w:p>
          <w:p w:rsidR="00613021" w:rsidRPr="00613021" w:rsidRDefault="003609B8" w:rsidP="003609B8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  </w:t>
            </w:r>
            <w:r w:rsidR="00613021"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New English File Pre-Intermediate, ( SB,WB), Oxford University Press, 2006</w:t>
            </w:r>
          </w:p>
          <w:p w:rsidR="00613021" w:rsidRPr="00613021" w:rsidRDefault="003609B8" w:rsidP="003609B8">
            <w:pPr>
              <w:snapToGrid w:val="0"/>
              <w:rPr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2. </w:t>
            </w:r>
            <w:proofErr w:type="spellStart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>Oxenden</w:t>
            </w:r>
            <w:proofErr w:type="spellEnd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 Chris, </w:t>
            </w:r>
            <w:proofErr w:type="spellStart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>Latham</w:t>
            </w:r>
            <w:proofErr w:type="spellEnd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 </w:t>
            </w:r>
            <w:r w:rsidR="00613021"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-Koenig Christina, </w:t>
            </w:r>
          </w:p>
          <w:p w:rsidR="00252141" w:rsidRPr="003609B8" w:rsidRDefault="003609B8" w:rsidP="003609B8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  </w:t>
            </w:r>
            <w:r w:rsidR="00613021"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New English File Intermediate, ( SB,WB), Oxford University Press, 2006</w:t>
            </w:r>
          </w:p>
        </w:tc>
      </w:tr>
      <w:tr w:rsidR="00ED25C2" w:rsidRPr="004A6D54" w:rsidTr="003609B8">
        <w:trPr>
          <w:trHeight w:val="284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Pr="00CE7228" w:rsidRDefault="00ED25C2">
            <w:pPr>
              <w:snapToGrid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de-AT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ind w:left="426" w:hanging="392"/>
              <w:rPr>
                <w:rFonts w:ascii="Times New Roman" w:hAnsi="Times New Roman" w:cs="Times New Roman"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uzupełniająca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021" w:rsidRPr="00613021" w:rsidRDefault="00C61D76" w:rsidP="003609B8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1. </w:t>
            </w:r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Murphy R., </w:t>
            </w:r>
            <w:r w:rsidR="00613021"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English Grammar in Use, Cambridge University Press, 1995; </w:t>
            </w:r>
          </w:p>
          <w:p w:rsidR="00613021" w:rsidRPr="00613021" w:rsidRDefault="00C61D76" w:rsidP="003609B8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  </w:t>
            </w:r>
            <w:r w:rsidR="00613021"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Azar B. S., Understanding and Using English Grammar, Longman, 2002</w:t>
            </w:r>
          </w:p>
          <w:p w:rsidR="00613021" w:rsidRPr="00613021" w:rsidRDefault="00613021" w:rsidP="003609B8">
            <w:pPr>
              <w:rPr>
                <w:lang w:val="en-US"/>
              </w:rPr>
            </w:pPr>
            <w:r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2.</w:t>
            </w:r>
            <w:r w:rsidR="00C61D7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Redman,S</w:t>
            </w:r>
            <w:proofErr w:type="spellEnd"/>
            <w:r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., English Vocabulary in Use, Cambridge </w:t>
            </w:r>
            <w:proofErr w:type="spellStart"/>
            <w:r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UniversityPress</w:t>
            </w:r>
            <w:proofErr w:type="spellEnd"/>
            <w:r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2003; </w:t>
            </w:r>
          </w:p>
          <w:p w:rsidR="00613021" w:rsidRDefault="00613021" w:rsidP="003609B8">
            <w:r>
              <w:rPr>
                <w:rFonts w:ascii="Times New Roman" w:hAnsi="Times New Roman" w:cs="Times New Roman"/>
                <w:sz w:val="18"/>
                <w:szCs w:val="18"/>
              </w:rPr>
              <w:t>3. Publikacje i materiały autorskie</w:t>
            </w:r>
          </w:p>
          <w:p w:rsidR="00ED25C2" w:rsidRPr="00DA7FFA" w:rsidRDefault="00ED25C2" w:rsidP="003609B8">
            <w:pPr>
              <w:pStyle w:val="Akapitzlis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</w:p>
        </w:tc>
      </w:tr>
    </w:tbl>
    <w:p w:rsidR="00ED25C2" w:rsidRPr="005D7534" w:rsidRDefault="00ED25C2">
      <w:pPr>
        <w:rPr>
          <w:rFonts w:ascii="Times New Roman" w:hAnsi="Times New Roman" w:cs="Times New Roman"/>
          <w:b/>
          <w:color w:val="auto"/>
          <w:sz w:val="18"/>
          <w:szCs w:val="18"/>
          <w:lang w:val="de-DE"/>
        </w:rPr>
      </w:pPr>
    </w:p>
    <w:p w:rsidR="00ED25C2" w:rsidRDefault="00ED25C2">
      <w:pPr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 xml:space="preserve">CELE, TREŚCI I EFEKTY </w:t>
      </w:r>
      <w:r w:rsidR="00C61D76">
        <w:rPr>
          <w:rFonts w:ascii="Times New Roman" w:hAnsi="Times New Roman" w:cs="Times New Roman"/>
          <w:b/>
          <w:color w:val="auto"/>
          <w:sz w:val="20"/>
          <w:szCs w:val="20"/>
        </w:rPr>
        <w:t>KSZTAŁCENIA</w:t>
      </w: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1"/>
      </w:tblGrid>
      <w:tr w:rsidR="00ED25C2">
        <w:trPr>
          <w:trHeight w:val="907"/>
        </w:trPr>
        <w:tc>
          <w:tcPr>
            <w:tcW w:w="9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3021" w:rsidRDefault="00613021" w:rsidP="00613021">
            <w:pPr>
              <w:numPr>
                <w:ilvl w:val="1"/>
                <w:numId w:val="2"/>
              </w:numPr>
              <w:ind w:left="498" w:hanging="426"/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Cele przedmiotu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(ćwiczenia)</w:t>
            </w:r>
          </w:p>
          <w:p w:rsidR="003E55F3" w:rsidRPr="003E55F3" w:rsidRDefault="00613021" w:rsidP="00613021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613021">
              <w:rPr>
                <w:rFonts w:ascii="Times New Roman" w:eastAsia="Times New Roman" w:hAnsi="Times New Roman" w:cs="Times New Roman"/>
                <w:b/>
                <w:i/>
                <w:color w:val="auto"/>
                <w:sz w:val="18"/>
                <w:szCs w:val="18"/>
              </w:rPr>
              <w:t xml:space="preserve"> </w:t>
            </w:r>
            <w:r w:rsidRPr="00613021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 xml:space="preserve">C1- </w:t>
            </w:r>
            <w:r w:rsidR="003E55F3" w:rsidRPr="003E55F3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rozwijanie kompetencji językowej studentów poprzez rozwijanie czterech podstawowych sprawności: mówienia, pisania, rozumienia tekstu czytanego i słuchanego.</w:t>
            </w:r>
          </w:p>
          <w:p w:rsidR="003E55F3" w:rsidRPr="003E55F3" w:rsidRDefault="00613021" w:rsidP="003E55F3">
            <w:r w:rsidRPr="00613021">
              <w:rPr>
                <w:rFonts w:ascii="Times New Roman" w:hAnsi="Times New Roman" w:cs="Times New Roman"/>
                <w:i/>
                <w:sz w:val="18"/>
                <w:szCs w:val="18"/>
              </w:rPr>
              <w:t>C2</w:t>
            </w:r>
            <w:r w:rsidRPr="003E55F3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3E55F3" w:rsidRPr="003E55F3">
              <w:rPr>
                <w:rFonts w:ascii="Times New Roman" w:hAnsi="Times New Roman" w:cs="Times New Roman"/>
                <w:sz w:val="18"/>
                <w:szCs w:val="18"/>
              </w:rPr>
              <w:t>zapoznanie studentów z określonym zasobem słownictwa na poziomie B1/</w:t>
            </w:r>
            <w:r w:rsidR="003E55F3" w:rsidRPr="003E55F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B2</w:t>
            </w:r>
          </w:p>
          <w:p w:rsidR="00613021" w:rsidRPr="003E55F3" w:rsidRDefault="00613021" w:rsidP="00613021">
            <w:r w:rsidRPr="003E55F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C3- </w:t>
            </w:r>
            <w:r w:rsidR="003E55F3" w:rsidRPr="003E55F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zapoznanie studentów z określonymi strukturami gramatycznymi</w:t>
            </w:r>
            <w:r w:rsidR="003E55F3" w:rsidRPr="003E55F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na poziomie B1/B2</w:t>
            </w:r>
          </w:p>
          <w:p w:rsidR="00ED25C2" w:rsidRDefault="00ED25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25C2">
        <w:trPr>
          <w:trHeight w:val="1713"/>
        </w:trPr>
        <w:tc>
          <w:tcPr>
            <w:tcW w:w="9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FAB" w:rsidRPr="00F64FAB" w:rsidRDefault="00ED25C2" w:rsidP="00F64FAB">
            <w:pPr>
              <w:pStyle w:val="Akapitzlist"/>
              <w:numPr>
                <w:ilvl w:val="1"/>
                <w:numId w:val="2"/>
              </w:numPr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</w:pPr>
            <w:r w:rsidRPr="00F64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Treści programowe </w:t>
            </w:r>
            <w:r w:rsidR="00F64FAB" w:rsidRPr="00F64FAB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(z uwzględnieniem formy zajęć)</w:t>
            </w:r>
          </w:p>
          <w:p w:rsidR="00ED25C2" w:rsidRDefault="00ED25C2" w:rsidP="00F64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613021" w:rsidRPr="00613021" w:rsidRDefault="00613021" w:rsidP="00613021">
            <w:pPr>
              <w:rPr>
                <w:i/>
              </w:rPr>
            </w:pPr>
            <w:r w:rsidRPr="00613021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Treści leksykalne</w:t>
            </w:r>
          </w:p>
          <w:p w:rsidR="00613021" w:rsidRPr="00613021" w:rsidRDefault="00613021" w:rsidP="00613021">
            <w:pPr>
              <w:numPr>
                <w:ilvl w:val="0"/>
                <w:numId w:val="5"/>
              </w:numPr>
              <w:rPr>
                <w:i/>
              </w:rPr>
            </w:pPr>
            <w:r w:rsidRPr="00613021">
              <w:rPr>
                <w:rFonts w:ascii="Times New Roman" w:hAnsi="Times New Roman" w:cs="Times New Roman"/>
                <w:i/>
                <w:sz w:val="18"/>
                <w:szCs w:val="18"/>
              </w:rPr>
              <w:t>Życie codzienne, kultura, zjawiska społeczne oraz znane problemy współczesnego świata - zgodne z  sylabusem obowiązujących podręczników dla poziomu B1/ B2.</w:t>
            </w:r>
          </w:p>
          <w:p w:rsidR="00613021" w:rsidRPr="00613021" w:rsidRDefault="00613021" w:rsidP="00613021">
            <w:pPr>
              <w:numPr>
                <w:ilvl w:val="0"/>
                <w:numId w:val="5"/>
              </w:numPr>
              <w:rPr>
                <w:i/>
              </w:rPr>
            </w:pPr>
            <w:r w:rsidRPr="00613021">
              <w:rPr>
                <w:rFonts w:ascii="Times New Roman" w:hAnsi="Times New Roman" w:cs="Times New Roman"/>
                <w:i/>
                <w:sz w:val="18"/>
                <w:szCs w:val="18"/>
              </w:rPr>
              <w:t>Elementy słownictwa specjalistycznego związanego z kierunkiem studiów</w:t>
            </w:r>
          </w:p>
          <w:p w:rsidR="00613021" w:rsidRPr="00613021" w:rsidRDefault="00613021" w:rsidP="00613021">
            <w:pPr>
              <w:numPr>
                <w:ilvl w:val="0"/>
                <w:numId w:val="5"/>
              </w:numPr>
              <w:rPr>
                <w:i/>
              </w:rPr>
            </w:pPr>
            <w:r w:rsidRPr="00613021">
              <w:rPr>
                <w:rFonts w:ascii="Times New Roman" w:hAnsi="Times New Roman" w:cs="Times New Roman"/>
                <w:i/>
                <w:sz w:val="18"/>
                <w:szCs w:val="18"/>
              </w:rPr>
              <w:t>Studiowanie, przedmiot studiów, rodzaje studiów, znaczenie wykształcenia, praca</w:t>
            </w:r>
          </w:p>
          <w:p w:rsidR="00613021" w:rsidRPr="00613021" w:rsidRDefault="00613021" w:rsidP="00613021">
            <w:pPr>
              <w:rPr>
                <w:i/>
              </w:rPr>
            </w:pPr>
            <w:r w:rsidRPr="00613021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Treści gramatyczne</w:t>
            </w:r>
            <w:r w:rsidRPr="00613021">
              <w:rPr>
                <w:rFonts w:ascii="Times New Roman" w:hAnsi="Times New Roman" w:cs="Times New Roman"/>
                <w:i/>
                <w:sz w:val="18"/>
                <w:szCs w:val="18"/>
              </w:rPr>
              <w:t>:</w:t>
            </w:r>
          </w:p>
          <w:p w:rsidR="00613021" w:rsidRPr="00613021" w:rsidRDefault="00613021" w:rsidP="00613021">
            <w:pPr>
              <w:rPr>
                <w:i/>
              </w:rPr>
            </w:pPr>
            <w:r w:rsidRPr="00613021">
              <w:rPr>
                <w:rFonts w:ascii="Times New Roman" w:hAnsi="Times New Roman" w:cs="Times New Roman"/>
                <w:i/>
                <w:sz w:val="18"/>
                <w:szCs w:val="18"/>
              </w:rPr>
              <w:t>Zgodne z sylabusem podręczników przewidzianych dla poziomu B1/ B2 i zgodne z wymaganiami Europejskiego Systemu Opisu Kształcenia Językowego Rady Europy.</w:t>
            </w:r>
          </w:p>
          <w:p w:rsidR="00613021" w:rsidRPr="00613021" w:rsidRDefault="00613021" w:rsidP="00613021">
            <w:pPr>
              <w:rPr>
                <w:i/>
              </w:rPr>
            </w:pPr>
            <w:r w:rsidRPr="00613021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Funkcje językowe:</w:t>
            </w:r>
          </w:p>
          <w:p w:rsidR="00ED25C2" w:rsidRPr="003609B8" w:rsidRDefault="003E55F3" w:rsidP="003609B8">
            <w:pPr>
              <w:numPr>
                <w:ilvl w:val="0"/>
                <w:numId w:val="5"/>
              </w:numPr>
              <w:rPr>
                <w:i/>
              </w:rPr>
            </w:pPr>
            <w:r w:rsidRPr="003E55F3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 xml:space="preserve">Zgodne z sylabusem podręczników dla poziomu B1/ B2 i pozwalające studentom na porozumiewanie się w języku obcym, branie udziału w dyskusjach, wyrażanie swoich opinii, przedstawianie swoich poglądów, argumentowanie i formułowanie swojego </w:t>
            </w:r>
            <w:r w:rsidRPr="003E55F3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lastRenderedPageBreak/>
              <w:t>punktu widzenia, polemizowanie i wypracowywanie rozwiązań kompromisowych,</w:t>
            </w:r>
            <w:r w:rsidRPr="003E55F3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wyrażanie emocji i </w:t>
            </w:r>
            <w:r w:rsidRPr="003E55F3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rozmawianie o przeżyciach w różnych sytuacjach życiowych.</w:t>
            </w:r>
          </w:p>
        </w:tc>
      </w:tr>
    </w:tbl>
    <w:p w:rsidR="00ED25C2" w:rsidRDefault="00ED25C2" w:rsidP="00F64FAB">
      <w:pPr>
        <w:numPr>
          <w:ilvl w:val="1"/>
          <w:numId w:val="2"/>
        </w:numPr>
        <w:ind w:left="426" w:hanging="426"/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lastRenderedPageBreak/>
        <w:t xml:space="preserve">Przedmiotowe efekty </w:t>
      </w:r>
      <w:r w:rsidR="00C61D76">
        <w:rPr>
          <w:rFonts w:ascii="Times New Roman" w:hAnsi="Times New Roman" w:cs="Times New Roman"/>
          <w:b/>
          <w:color w:val="auto"/>
          <w:sz w:val="20"/>
          <w:szCs w:val="20"/>
        </w:rPr>
        <w:t>kształcenia</w:t>
      </w:r>
    </w:p>
    <w:tbl>
      <w:tblPr>
        <w:tblW w:w="986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7628"/>
        <w:gridCol w:w="27"/>
        <w:gridCol w:w="1417"/>
        <w:gridCol w:w="230"/>
      </w:tblGrid>
      <w:tr w:rsidR="00ED25C2" w:rsidTr="00CE7228">
        <w:trPr>
          <w:cantSplit/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D25C2" w:rsidRDefault="00ED25C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Efekt </w:t>
            </w:r>
          </w:p>
        </w:tc>
        <w:tc>
          <w:tcPr>
            <w:tcW w:w="7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Student, który zaliczył przedmiot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 w:rsidP="00F64FA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Odniesienie do kierunkowych efektów </w:t>
            </w:r>
            <w:r w:rsidR="00F64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D25C2" w:rsidTr="00CE7228">
        <w:trPr>
          <w:trHeight w:val="284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WIEDZY: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color w:val="auto"/>
                <w:sz w:val="20"/>
                <w:szCs w:val="20"/>
              </w:rPr>
            </w:pPr>
          </w:p>
        </w:tc>
      </w:tr>
      <w:tr w:rsidR="00ED25C2" w:rsidTr="00585571">
        <w:trPr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Pr="003E55F3" w:rsidRDefault="003E55F3" w:rsidP="003E55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55F3">
              <w:rPr>
                <w:rFonts w:ascii="Times New Roman" w:hAnsi="Times New Roman" w:cs="Times New Roman"/>
                <w:sz w:val="18"/>
                <w:szCs w:val="18"/>
              </w:rPr>
              <w:t>ma wystarczająca wiedzę gramatyczna i leksykalną w zakresie języka ogólnego jak i elementów języka specjalistycznego, pozwalająca na  opisywanie siebie i najbliższego otoczenia oraz porozumiewanie się w środowisku akademickim i zawodowym na poziomie B1/B2 według ESOKJ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585571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364D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</w:t>
            </w:r>
            <w:r w:rsidR="00ED25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1P_W01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D25C2" w:rsidTr="00CE7228">
        <w:trPr>
          <w:trHeight w:val="284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UMIEJĘTNOŚCI: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color w:val="auto"/>
                <w:sz w:val="20"/>
                <w:szCs w:val="20"/>
              </w:rPr>
            </w:pPr>
          </w:p>
        </w:tc>
      </w:tr>
      <w:tr w:rsidR="00ED25C2" w:rsidTr="00585571">
        <w:trPr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Pr="00B15E25" w:rsidRDefault="003E55F3">
            <w:pPr>
              <w:snapToGrid w:val="0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Prezentuje umiejętności językowe na poziomie B1/ B2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zgoodnym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z wymogami ESOKJ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585571" w:rsidP="003E55F3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364D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</w:t>
            </w:r>
            <w:r w:rsidR="00ED25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1P_U</w:t>
            </w:r>
            <w:r w:rsidR="003E55F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D25C2" w:rsidTr="00CE7228">
        <w:trPr>
          <w:trHeight w:val="284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KOMPETENCJI SPOŁECZNYCH: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color w:val="auto"/>
                <w:sz w:val="20"/>
                <w:szCs w:val="20"/>
              </w:rPr>
            </w:pPr>
          </w:p>
        </w:tc>
      </w:tr>
      <w:tr w:rsidR="00ED25C2" w:rsidTr="00585571">
        <w:trPr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K01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Pr="00B15E25" w:rsidRDefault="003E55F3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 świadomość poziomu swojej wiedzy i umiejętności, zdaje sobie sprawę z konieczności ustawicznego kształcenia się zawodowego i rozwoju osobistego, ciągle doskonali swoje kompetencje zawodowe i wyznacza kierunki własnego rozwoju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585571" w:rsidP="00364D2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364D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</w:t>
            </w:r>
            <w:r w:rsidR="00ED25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1P_K01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ED25C2" w:rsidRDefault="00ED25C2">
      <w:pPr>
        <w:rPr>
          <w:rFonts w:ascii="Times New Roman" w:hAnsi="Times New Roman" w:cs="Times New Roman"/>
          <w:color w:val="auto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585571" w:rsidRPr="000A53D0" w:rsidTr="002F4B19">
        <w:trPr>
          <w:trHeight w:val="284"/>
        </w:trPr>
        <w:tc>
          <w:tcPr>
            <w:tcW w:w="97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71" w:rsidRPr="000A53D0" w:rsidRDefault="00585571" w:rsidP="00C61D76">
            <w:pPr>
              <w:numPr>
                <w:ilvl w:val="1"/>
                <w:numId w:val="7"/>
              </w:numPr>
              <w:tabs>
                <w:tab w:val="left" w:pos="426"/>
              </w:tabs>
              <w:suppressAutoHyphens w:val="0"/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Sposoby weryfikacji osiągnięcia przedmiotowych efektów </w:t>
            </w:r>
            <w:r w:rsidR="00C61D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kształcenia</w:t>
            </w:r>
            <w:r w:rsidRPr="000A53D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Efekty przedmiotowe</w:t>
            </w:r>
          </w:p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(symbol)</w:t>
            </w:r>
          </w:p>
        </w:tc>
        <w:tc>
          <w:tcPr>
            <w:tcW w:w="795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Sposób weryfikacji </w:t>
            </w:r>
            <w:r w:rsidRPr="000A53D0">
              <w:rPr>
                <w:rFonts w:ascii="Arial" w:hAnsi="Arial" w:cs="Arial"/>
                <w:b/>
                <w:color w:val="auto"/>
                <w:sz w:val="20"/>
                <w:szCs w:val="20"/>
              </w:rPr>
              <w:t>(+/-)</w:t>
            </w: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571" w:rsidRPr="000A53D0" w:rsidRDefault="00585571" w:rsidP="002F4B1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Egzamin ustny/pisemny*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Kolokwium*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Aktywność               </w:t>
            </w:r>
            <w:r w:rsidRPr="000A53D0">
              <w:rPr>
                <w:rFonts w:ascii="Times New Roman" w:hAnsi="Times New Roman" w:cs="Times New Roman"/>
                <w:b/>
                <w:color w:val="auto"/>
                <w:spacing w:val="-2"/>
                <w:sz w:val="16"/>
                <w:szCs w:val="16"/>
              </w:rPr>
              <w:t>na zajęciach*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Praca własna*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Praca                  w grupie*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highlight w:val="lightGray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Inne </w:t>
            </w: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(jakie?)</w:t>
            </w: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*</w:t>
            </w: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571" w:rsidRPr="000A53D0" w:rsidRDefault="00585571" w:rsidP="002F4B1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71" w:rsidRPr="000A53D0" w:rsidRDefault="00585571" w:rsidP="002F4B19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23D63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23D63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23D63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</w:tbl>
    <w:p w:rsidR="00585571" w:rsidRDefault="00585571">
      <w:pPr>
        <w:rPr>
          <w:rFonts w:ascii="Times New Roman" w:hAnsi="Times New Roman" w:cs="Times New Roman"/>
          <w:color w:val="auto"/>
        </w:rPr>
      </w:pPr>
    </w:p>
    <w:tbl>
      <w:tblPr>
        <w:tblW w:w="0" w:type="auto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99"/>
      </w:tblGrid>
      <w:tr w:rsidR="00ED25C2">
        <w:trPr>
          <w:trHeight w:val="284"/>
        </w:trPr>
        <w:tc>
          <w:tcPr>
            <w:tcW w:w="9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Default="00C61D76" w:rsidP="00C61D76"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 4.5. </w:t>
            </w:r>
            <w:r w:rsidR="00ED25C2" w:rsidRPr="00C61D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Kryteria oceny stopnia osiągnięcia efektów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kształcenia</w:t>
            </w:r>
          </w:p>
        </w:tc>
      </w:tr>
      <w:tr w:rsidR="00ED25C2">
        <w:trPr>
          <w:trHeight w:val="284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Ocena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jc w:val="center"/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Kryterium oceny</w:t>
            </w:r>
          </w:p>
        </w:tc>
      </w:tr>
      <w:tr w:rsidR="00AA1072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A1072" w:rsidRDefault="005F4492" w:rsidP="00AA1072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pacing w:val="-5"/>
                <w:sz w:val="20"/>
                <w:szCs w:val="20"/>
              </w:rPr>
              <w:t>ćwiczenia (C)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snapToGrid w:val="0"/>
              <w:ind w:right="113"/>
              <w:jc w:val="both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Zna proste struktury leksykalno-gramatyczne oraz odmiany języka. Potrafi budować podstawowe formy językowe celem prowadzenia konwersacji językowej. Rozumie konieczność uczenia się przez całe życie, ale pozostaje pasywny w interakcji z innymi. Procentowo : 51% - 60%</w:t>
            </w:r>
          </w:p>
        </w:tc>
      </w:tr>
      <w:tr w:rsidR="00AA1072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3,5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snapToGrid w:val="0"/>
              <w:ind w:right="113"/>
              <w:jc w:val="both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Zna podstawowe i niektóre złożone struktury leksykalno-gramatyczne oraz odmiany języka. Potrafi budować proste i niektóre złożone formy językowe celem prowadzenia konwersacji językowej. Rozumie konieczność uczenia się przez całe życie, ale rzadko podejmuje próby  interakcji z innymi. Procentowo : 61% - 70%</w:t>
            </w:r>
          </w:p>
        </w:tc>
      </w:tr>
      <w:tr w:rsidR="00AA1072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both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Zna wszystkie proste i część złożonych struktur leksykalno-gramatycznych oraz odmian języka. Tworzy większość odpowiednich form językowych celem prowadzenia konwersacji językowej. Rozumie i zna skutki efektów uczenia się przez całe życie, ale pozostaje mało aktywny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w interakcji z innymi. Procentowo : 71% - 80%</w:t>
            </w:r>
          </w:p>
        </w:tc>
      </w:tr>
      <w:tr w:rsidR="00AA1072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4,5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both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Zna wszystkie proste i większość złożonych struktur leksykalno-gramatycznych oraz odmian języka. Tworzy większość odpowiednich form językowych celem prowadzenia złożonej konwersacji językowej. Rozumie i zna skutki efektów uczenia się przez całe życie, ale pozostaje średnio aktywny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w interakcji z innymi. Procentowo : 81% - 90%</w:t>
            </w:r>
          </w:p>
        </w:tc>
      </w:tr>
      <w:tr w:rsidR="00AA1072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snapToGrid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both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Potrafi wytworzyć wszystkie budować poznane formy językowe celem prowadzenia konwersacji językowej. Rozumie i zna zalety uczenia się przez całe życie i aktywnie uczestniczy w kontaktach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z innymi. Procentowo : 91% - 100%</w:t>
            </w:r>
          </w:p>
        </w:tc>
      </w:tr>
    </w:tbl>
    <w:p w:rsidR="00ED25C2" w:rsidRDefault="00ED25C2">
      <w:pPr>
        <w:numPr>
          <w:ilvl w:val="0"/>
          <w:numId w:val="4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>BILANS PUNKTÓW ECTS – NAKŁAD PRACY STUDENTA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829"/>
        <w:gridCol w:w="1476"/>
        <w:gridCol w:w="1506"/>
      </w:tblGrid>
      <w:tr w:rsidR="00ED25C2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Kategoria</w:t>
            </w:r>
          </w:p>
        </w:tc>
        <w:tc>
          <w:tcPr>
            <w:tcW w:w="2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Obciążenie studenta</w:t>
            </w:r>
          </w:p>
        </w:tc>
      </w:tr>
      <w:tr w:rsidR="00ED25C2">
        <w:trPr>
          <w:trHeight w:val="284"/>
        </w:trPr>
        <w:tc>
          <w:tcPr>
            <w:tcW w:w="6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snapToGrid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stacjonarne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:rsidR="00ED25C2" w:rsidRDefault="00ED25C2">
            <w:pPr>
              <w:jc w:val="center"/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niestacjonarne</w:t>
            </w:r>
          </w:p>
        </w:tc>
      </w:tr>
      <w:tr w:rsidR="00ED25C2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D25C2" w:rsidRDefault="00ED25C2">
            <w:pP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D25C2" w:rsidRPr="00151C6F" w:rsidRDefault="00365FD0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120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D25C2" w:rsidRPr="00151C6F" w:rsidRDefault="00151C6F" w:rsidP="001F3173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80</w:t>
            </w:r>
          </w:p>
        </w:tc>
      </w:tr>
      <w:tr w:rsidR="00ED25C2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364D22" w:rsidP="00364D2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Pr="00151C6F" w:rsidRDefault="00365FD0">
            <w:pPr>
              <w:snapToGrid w:val="0"/>
              <w:jc w:val="center"/>
              <w:rPr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114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151C6F" w:rsidRDefault="00151C6F" w:rsidP="001F3173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</w:tr>
      <w:tr w:rsidR="00ED25C2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 xml:space="preserve">Udział w </w:t>
            </w:r>
            <w:r w:rsidRPr="00364D22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egzaminie/</w:t>
            </w:r>
            <w:r w:rsidR="00364D22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kolokwium zaliczeniowym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Pr="00151C6F" w:rsidRDefault="00ED25C2">
            <w:pPr>
              <w:snapToGrid w:val="0"/>
              <w:jc w:val="center"/>
              <w:rPr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151C6F" w:rsidRDefault="001F3173" w:rsidP="001F3173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ED25C2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ED25C2" w:rsidRDefault="00ED25C2">
            <w:pP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ED25C2" w:rsidRPr="00151C6F" w:rsidRDefault="00C0455C" w:rsidP="00786A14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1</w:t>
            </w:r>
            <w:r w:rsidR="00786A14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20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ED25C2" w:rsidRPr="00151C6F" w:rsidRDefault="001F3173" w:rsidP="001F3173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150</w:t>
            </w:r>
          </w:p>
        </w:tc>
      </w:tr>
      <w:tr w:rsidR="00ED25C2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Przygotowanie do ćwicze</w:t>
            </w:r>
            <w:r w:rsidR="00364D22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ń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Pr="00151C6F" w:rsidRDefault="00ED25C2">
            <w:pPr>
              <w:snapToGrid w:val="0"/>
              <w:jc w:val="center"/>
              <w:rPr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70</w:t>
            </w:r>
            <w:bookmarkStart w:id="0" w:name="_GoBack"/>
            <w:bookmarkEnd w:id="0"/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151C6F" w:rsidRDefault="001F3173" w:rsidP="001F3173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</w:tr>
      <w:tr w:rsidR="00ED25C2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Przy</w:t>
            </w:r>
            <w:r w:rsidR="00364D22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gotowanie do egzaminu/kolokwium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Pr="00151C6F" w:rsidRDefault="00C0455C" w:rsidP="00786A14">
            <w:pPr>
              <w:snapToGrid w:val="0"/>
              <w:jc w:val="center"/>
              <w:rPr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</w:t>
            </w:r>
            <w:r w:rsidR="00786A14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151C6F" w:rsidRDefault="001F3173" w:rsidP="001F3173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</w:tr>
      <w:tr w:rsidR="00ED25C2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lastRenderedPageBreak/>
              <w:t>Zebranie materiałów do</w:t>
            </w:r>
            <w:r w:rsidR="00364D22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 xml:space="preserve"> projektu, kwerenda internetowa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Pr="00151C6F" w:rsidRDefault="00786A1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</w:t>
            </w:r>
            <w:r w:rsidR="00C0455C" w:rsidRPr="00151C6F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151C6F" w:rsidRDefault="001F3173" w:rsidP="001F3173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ED25C2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Opracow</w:t>
            </w:r>
            <w:r w:rsidR="00364D22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anie prezentacji multimedialnej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Pr="00151C6F" w:rsidRDefault="00C0455C">
            <w:pPr>
              <w:snapToGrid w:val="0"/>
              <w:jc w:val="center"/>
              <w:rPr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151C6F" w:rsidRDefault="001F3173" w:rsidP="001F3173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1F3173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1F3173" w:rsidRDefault="001F3173">
            <w:pP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1F3173" w:rsidRPr="00151C6F" w:rsidRDefault="001F3173" w:rsidP="00786A14">
            <w:pPr>
              <w:snapToGrid w:val="0"/>
              <w:jc w:val="center"/>
              <w:rPr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2</w:t>
            </w:r>
            <w:r w:rsidR="00786A14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40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1F3173" w:rsidRPr="00151C6F" w:rsidRDefault="001F3173" w:rsidP="00F7321C">
            <w:pPr>
              <w:snapToGrid w:val="0"/>
              <w:jc w:val="center"/>
              <w:rPr>
                <w:b/>
                <w:i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225</w:t>
            </w:r>
          </w:p>
        </w:tc>
      </w:tr>
      <w:tr w:rsidR="001F3173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1F3173" w:rsidRDefault="001F3173">
            <w:pPr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1F3173" w:rsidRPr="00151C6F" w:rsidRDefault="001F3173">
            <w:pPr>
              <w:snapToGrid w:val="0"/>
              <w:jc w:val="center"/>
              <w:rPr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9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1F3173" w:rsidRPr="00151C6F" w:rsidRDefault="001F3173" w:rsidP="00F7321C">
            <w:pPr>
              <w:snapToGrid w:val="0"/>
              <w:jc w:val="center"/>
              <w:rPr>
                <w:b/>
                <w:i/>
                <w:sz w:val="18"/>
                <w:szCs w:val="18"/>
              </w:rPr>
            </w:pPr>
            <w:r w:rsidRPr="00151C6F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9</w:t>
            </w:r>
          </w:p>
        </w:tc>
      </w:tr>
    </w:tbl>
    <w:p w:rsidR="00ED25C2" w:rsidRDefault="00ED25C2">
      <w:pPr>
        <w:pStyle w:val="Bodytext31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*niepotrzebne usunąć</w:t>
      </w:r>
    </w:p>
    <w:p w:rsidR="006A67F8" w:rsidRDefault="006A67F8" w:rsidP="006A67F8">
      <w:pPr>
        <w:pStyle w:val="Bodytext31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b/>
          <w:i/>
          <w:sz w:val="20"/>
          <w:szCs w:val="20"/>
        </w:rPr>
      </w:pPr>
    </w:p>
    <w:p w:rsidR="006A67F8" w:rsidRDefault="006A67F8" w:rsidP="006A67F8">
      <w:pPr>
        <w:pStyle w:val="Bodytext31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16"/>
          <w:szCs w:val="16"/>
        </w:rPr>
      </w:pPr>
      <w:r>
        <w:rPr>
          <w:b/>
          <w:i/>
          <w:sz w:val="20"/>
          <w:szCs w:val="20"/>
        </w:rPr>
        <w:t>Przyjmuję do realizacji</w:t>
      </w:r>
      <w:r>
        <w:rPr>
          <w:i/>
          <w:sz w:val="16"/>
          <w:szCs w:val="16"/>
        </w:rPr>
        <w:t xml:space="preserve">    (data i podpisy osób prowadzących przedmiot w danym roku akademickim)</w:t>
      </w:r>
    </w:p>
    <w:p w:rsidR="006A67F8" w:rsidRDefault="006A67F8" w:rsidP="006A67F8">
      <w:pPr>
        <w:pStyle w:val="Bodytext31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FF0000"/>
          <w:sz w:val="20"/>
          <w:szCs w:val="20"/>
        </w:rPr>
      </w:pPr>
    </w:p>
    <w:p w:rsidR="006A67F8" w:rsidRDefault="006A67F8" w:rsidP="006A67F8">
      <w:pPr>
        <w:pStyle w:val="Bodytext31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FF0000"/>
          <w:sz w:val="20"/>
          <w:szCs w:val="20"/>
        </w:rPr>
      </w:pPr>
    </w:p>
    <w:p w:rsidR="006A67F8" w:rsidRDefault="006A67F8" w:rsidP="006A67F8">
      <w:pPr>
        <w:pStyle w:val="Bodytext31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i/>
          <w:sz w:val="16"/>
          <w:szCs w:val="16"/>
        </w:rPr>
      </w:pPr>
      <w:r>
        <w:rPr>
          <w:i/>
          <w:color w:val="FF0000"/>
          <w:sz w:val="16"/>
          <w:szCs w:val="16"/>
        </w:rPr>
        <w:tab/>
      </w:r>
      <w:r>
        <w:rPr>
          <w:i/>
          <w:color w:val="FF0000"/>
          <w:sz w:val="16"/>
          <w:szCs w:val="16"/>
        </w:rPr>
        <w:tab/>
      </w:r>
      <w:r>
        <w:rPr>
          <w:i/>
          <w:color w:val="FF0000"/>
          <w:sz w:val="16"/>
          <w:szCs w:val="16"/>
        </w:rPr>
        <w:tab/>
        <w:t xml:space="preserve">             </w:t>
      </w:r>
      <w:r>
        <w:rPr>
          <w:i/>
          <w:sz w:val="16"/>
          <w:szCs w:val="16"/>
        </w:rPr>
        <w:t>............................................................................................................................</w:t>
      </w:r>
    </w:p>
    <w:p w:rsidR="006A67F8" w:rsidRDefault="006A67F8">
      <w:pPr>
        <w:pStyle w:val="Bodytext31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i/>
          <w:color w:val="0000FF"/>
          <w:sz w:val="24"/>
          <w:szCs w:val="24"/>
        </w:rPr>
      </w:pPr>
    </w:p>
    <w:sectPr w:rsidR="006A67F8" w:rsidSect="00F4025B">
      <w:pgSz w:w="11906" w:h="16838"/>
      <w:pgMar w:top="510" w:right="510" w:bottom="510" w:left="1418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67DA78CC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4" w15:restartNumberingAfterBreak="0">
    <w:nsid w:val="00000005"/>
    <w:multiLevelType w:val="multilevel"/>
    <w:tmpl w:val="695EDD5E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Arial Unicode MS" w:hAnsi="Times New Roman" w:cs="Times New Roman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4B22C97"/>
    <w:multiLevelType w:val="hybridMultilevel"/>
    <w:tmpl w:val="E9F64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C7931"/>
    <w:multiLevelType w:val="multilevel"/>
    <w:tmpl w:val="5B8EBC94"/>
    <w:lvl w:ilvl="0">
      <w:start w:val="4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0"/>
      </w:rPr>
    </w:lvl>
    <w:lvl w:ilvl="1">
      <w:start w:val="5"/>
      <w:numFmt w:val="decimal"/>
      <w:lvlText w:val="%1.%2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20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1215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665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2115" w:hanging="1800"/>
      </w:pPr>
      <w:rPr>
        <w:rFonts w:ascii="Times New Roman" w:hAnsi="Times New Roman" w:cs="Times New Roman"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="Times New Roman" w:hAnsi="Times New Roman" w:cs="Times New Roman" w:hint="default"/>
        <w:b/>
        <w:color w:val="auto"/>
        <w:sz w:val="20"/>
      </w:rPr>
    </w:lvl>
  </w:abstractNum>
  <w:abstractNum w:abstractNumId="7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F33628"/>
    <w:multiLevelType w:val="multilevel"/>
    <w:tmpl w:val="67DA78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9" w15:restartNumberingAfterBreak="0">
    <w:nsid w:val="5B580A20"/>
    <w:multiLevelType w:val="multilevel"/>
    <w:tmpl w:val="41CC832E"/>
    <w:lvl w:ilvl="0">
      <w:start w:val="4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b/>
        <w:color w:val="auto"/>
        <w:sz w:val="20"/>
      </w:rPr>
    </w:lvl>
  </w:abstractNum>
  <w:abstractNum w:abstractNumId="10" w15:restartNumberingAfterBreak="0">
    <w:nsid w:val="7F565B64"/>
    <w:multiLevelType w:val="hybridMultilevel"/>
    <w:tmpl w:val="E9F64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7"/>
  </w:num>
  <w:num w:numId="8">
    <w:abstractNumId w:val="10"/>
  </w:num>
  <w:num w:numId="9">
    <w:abstractNumId w:val="5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534"/>
    <w:rsid w:val="000B40F0"/>
    <w:rsid w:val="001018EE"/>
    <w:rsid w:val="00151C6F"/>
    <w:rsid w:val="001F3173"/>
    <w:rsid w:val="00252141"/>
    <w:rsid w:val="002B0CBB"/>
    <w:rsid w:val="0034476A"/>
    <w:rsid w:val="003609B8"/>
    <w:rsid w:val="00362314"/>
    <w:rsid w:val="00364D22"/>
    <w:rsid w:val="00365FD0"/>
    <w:rsid w:val="003C72B2"/>
    <w:rsid w:val="003E55F3"/>
    <w:rsid w:val="004A6D54"/>
    <w:rsid w:val="004E0E47"/>
    <w:rsid w:val="00523D63"/>
    <w:rsid w:val="00585571"/>
    <w:rsid w:val="005D7534"/>
    <w:rsid w:val="005F4492"/>
    <w:rsid w:val="00613021"/>
    <w:rsid w:val="006A67F8"/>
    <w:rsid w:val="006E1B04"/>
    <w:rsid w:val="00786A14"/>
    <w:rsid w:val="007F406F"/>
    <w:rsid w:val="00801049"/>
    <w:rsid w:val="008F5863"/>
    <w:rsid w:val="00A75B00"/>
    <w:rsid w:val="00AA1072"/>
    <w:rsid w:val="00B15E25"/>
    <w:rsid w:val="00B82272"/>
    <w:rsid w:val="00B97127"/>
    <w:rsid w:val="00C03BA5"/>
    <w:rsid w:val="00C0455C"/>
    <w:rsid w:val="00C4070D"/>
    <w:rsid w:val="00C61D76"/>
    <w:rsid w:val="00CD14B2"/>
    <w:rsid w:val="00CE7228"/>
    <w:rsid w:val="00CF7696"/>
    <w:rsid w:val="00D57F28"/>
    <w:rsid w:val="00DA7FFA"/>
    <w:rsid w:val="00E800C2"/>
    <w:rsid w:val="00ED25C2"/>
    <w:rsid w:val="00F03121"/>
    <w:rsid w:val="00F4025B"/>
    <w:rsid w:val="00F64FAB"/>
    <w:rsid w:val="00FD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3B2A2163-2F75-42FC-A1CB-FE2833CBE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025B"/>
    <w:pPr>
      <w:suppressAutoHyphens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rsid w:val="00F4025B"/>
    <w:pPr>
      <w:tabs>
        <w:tab w:val="num" w:pos="0"/>
      </w:tabs>
      <w:ind w:left="432" w:hanging="432"/>
      <w:outlineLvl w:val="0"/>
    </w:pPr>
    <w:rPr>
      <w:rFonts w:ascii="Times New Roman" w:eastAsia="SimSun" w:hAnsi="Times New Roman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4025B"/>
  </w:style>
  <w:style w:type="character" w:customStyle="1" w:styleId="WW8Num1z1">
    <w:name w:val="WW8Num1z1"/>
    <w:rsid w:val="00F4025B"/>
    <w:rPr>
      <w:rFonts w:ascii="Times New Roman" w:hAnsi="Times New Roman" w:cs="Times New Roman" w:hint="default"/>
      <w:b/>
      <w:bCs w:val="0"/>
      <w:i/>
      <w:iCs w:val="0"/>
      <w:color w:val="auto"/>
      <w:sz w:val="20"/>
      <w:szCs w:val="20"/>
    </w:rPr>
  </w:style>
  <w:style w:type="character" w:customStyle="1" w:styleId="WW8Num1z2">
    <w:name w:val="WW8Num1z2"/>
    <w:rsid w:val="00F4025B"/>
  </w:style>
  <w:style w:type="character" w:customStyle="1" w:styleId="WW8Num1z3">
    <w:name w:val="WW8Num1z3"/>
    <w:rsid w:val="00F4025B"/>
  </w:style>
  <w:style w:type="character" w:customStyle="1" w:styleId="WW8Num1z4">
    <w:name w:val="WW8Num1z4"/>
    <w:rsid w:val="00F4025B"/>
  </w:style>
  <w:style w:type="character" w:customStyle="1" w:styleId="WW8Num1z5">
    <w:name w:val="WW8Num1z5"/>
    <w:rsid w:val="00F4025B"/>
  </w:style>
  <w:style w:type="character" w:customStyle="1" w:styleId="WW8Num1z6">
    <w:name w:val="WW8Num1z6"/>
    <w:rsid w:val="00F4025B"/>
  </w:style>
  <w:style w:type="character" w:customStyle="1" w:styleId="WW8Num1z7">
    <w:name w:val="WW8Num1z7"/>
    <w:rsid w:val="00F4025B"/>
  </w:style>
  <w:style w:type="character" w:customStyle="1" w:styleId="WW8Num1z8">
    <w:name w:val="WW8Num1z8"/>
    <w:rsid w:val="00F4025B"/>
  </w:style>
  <w:style w:type="character" w:customStyle="1" w:styleId="WW8Num2z0">
    <w:name w:val="WW8Num2z0"/>
    <w:rsid w:val="00F4025B"/>
  </w:style>
  <w:style w:type="character" w:customStyle="1" w:styleId="WW8Num2z1">
    <w:name w:val="WW8Num2z1"/>
    <w:rsid w:val="00F4025B"/>
    <w:rPr>
      <w:rFonts w:hint="default"/>
      <w:color w:val="auto"/>
    </w:rPr>
  </w:style>
  <w:style w:type="character" w:customStyle="1" w:styleId="WW8Num2z2">
    <w:name w:val="WW8Num2z2"/>
    <w:rsid w:val="00F4025B"/>
  </w:style>
  <w:style w:type="character" w:customStyle="1" w:styleId="WW8Num2z3">
    <w:name w:val="WW8Num2z3"/>
    <w:rsid w:val="00F4025B"/>
  </w:style>
  <w:style w:type="character" w:customStyle="1" w:styleId="WW8Num2z4">
    <w:name w:val="WW8Num2z4"/>
    <w:rsid w:val="00F4025B"/>
  </w:style>
  <w:style w:type="character" w:customStyle="1" w:styleId="WW8Num2z5">
    <w:name w:val="WW8Num2z5"/>
    <w:rsid w:val="00F4025B"/>
  </w:style>
  <w:style w:type="character" w:customStyle="1" w:styleId="WW8Num2z6">
    <w:name w:val="WW8Num2z6"/>
    <w:rsid w:val="00F4025B"/>
  </w:style>
  <w:style w:type="character" w:customStyle="1" w:styleId="WW8Num2z7">
    <w:name w:val="WW8Num2z7"/>
    <w:rsid w:val="00F4025B"/>
  </w:style>
  <w:style w:type="character" w:customStyle="1" w:styleId="WW8Num2z8">
    <w:name w:val="WW8Num2z8"/>
    <w:rsid w:val="00F4025B"/>
  </w:style>
  <w:style w:type="character" w:customStyle="1" w:styleId="WW8Num3z0">
    <w:name w:val="WW8Num3z0"/>
    <w:rsid w:val="00F4025B"/>
  </w:style>
  <w:style w:type="character" w:customStyle="1" w:styleId="WW8Num3z1">
    <w:name w:val="WW8Num3z1"/>
    <w:rsid w:val="00F4025B"/>
    <w:rPr>
      <w:rFonts w:hint="default"/>
      <w:color w:val="auto"/>
    </w:rPr>
  </w:style>
  <w:style w:type="character" w:customStyle="1" w:styleId="WW8Num3z2">
    <w:name w:val="WW8Num3z2"/>
    <w:rsid w:val="00F4025B"/>
  </w:style>
  <w:style w:type="character" w:customStyle="1" w:styleId="WW8Num3z3">
    <w:name w:val="WW8Num3z3"/>
    <w:rsid w:val="00F4025B"/>
  </w:style>
  <w:style w:type="character" w:customStyle="1" w:styleId="WW8Num3z4">
    <w:name w:val="WW8Num3z4"/>
    <w:rsid w:val="00F4025B"/>
  </w:style>
  <w:style w:type="character" w:customStyle="1" w:styleId="WW8Num3z5">
    <w:name w:val="WW8Num3z5"/>
    <w:rsid w:val="00F4025B"/>
  </w:style>
  <w:style w:type="character" w:customStyle="1" w:styleId="WW8Num3z6">
    <w:name w:val="WW8Num3z6"/>
    <w:rsid w:val="00F4025B"/>
  </w:style>
  <w:style w:type="character" w:customStyle="1" w:styleId="WW8Num3z7">
    <w:name w:val="WW8Num3z7"/>
    <w:rsid w:val="00F4025B"/>
  </w:style>
  <w:style w:type="character" w:customStyle="1" w:styleId="WW8Num3z8">
    <w:name w:val="WW8Num3z8"/>
    <w:rsid w:val="00F4025B"/>
  </w:style>
  <w:style w:type="character" w:customStyle="1" w:styleId="WW8Num4z0">
    <w:name w:val="WW8Num4z0"/>
    <w:rsid w:val="00F4025B"/>
  </w:style>
  <w:style w:type="character" w:customStyle="1" w:styleId="WW8Num4z1">
    <w:name w:val="WW8Num4z1"/>
    <w:rsid w:val="00F4025B"/>
  </w:style>
  <w:style w:type="character" w:customStyle="1" w:styleId="WW8Num4z2">
    <w:name w:val="WW8Num4z2"/>
    <w:rsid w:val="00F4025B"/>
  </w:style>
  <w:style w:type="character" w:customStyle="1" w:styleId="WW8Num4z3">
    <w:name w:val="WW8Num4z3"/>
    <w:rsid w:val="00F4025B"/>
  </w:style>
  <w:style w:type="character" w:customStyle="1" w:styleId="WW8Num4z4">
    <w:name w:val="WW8Num4z4"/>
    <w:rsid w:val="00F4025B"/>
  </w:style>
  <w:style w:type="character" w:customStyle="1" w:styleId="WW8Num4z5">
    <w:name w:val="WW8Num4z5"/>
    <w:rsid w:val="00F4025B"/>
  </w:style>
  <w:style w:type="character" w:customStyle="1" w:styleId="WW8Num4z6">
    <w:name w:val="WW8Num4z6"/>
    <w:rsid w:val="00F4025B"/>
  </w:style>
  <w:style w:type="character" w:customStyle="1" w:styleId="WW8Num4z7">
    <w:name w:val="WW8Num4z7"/>
    <w:rsid w:val="00F4025B"/>
  </w:style>
  <w:style w:type="character" w:customStyle="1" w:styleId="WW8Num4z8">
    <w:name w:val="WW8Num4z8"/>
    <w:rsid w:val="00F4025B"/>
  </w:style>
  <w:style w:type="character" w:customStyle="1" w:styleId="WW8Num5z0">
    <w:name w:val="WW8Num5z0"/>
    <w:rsid w:val="00F4025B"/>
    <w:rPr>
      <w:rFonts w:ascii="Symbol" w:hAnsi="Symbol" w:cs="Symbol" w:hint="default"/>
    </w:rPr>
  </w:style>
  <w:style w:type="character" w:customStyle="1" w:styleId="WW8Num5z1">
    <w:name w:val="WW8Num5z1"/>
    <w:rsid w:val="00F4025B"/>
  </w:style>
  <w:style w:type="character" w:customStyle="1" w:styleId="WW8Num5z2">
    <w:name w:val="WW8Num5z2"/>
    <w:rsid w:val="00F4025B"/>
  </w:style>
  <w:style w:type="character" w:customStyle="1" w:styleId="WW8Num5z3">
    <w:name w:val="WW8Num5z3"/>
    <w:rsid w:val="00F4025B"/>
  </w:style>
  <w:style w:type="character" w:customStyle="1" w:styleId="WW8Num5z4">
    <w:name w:val="WW8Num5z4"/>
    <w:rsid w:val="00F4025B"/>
  </w:style>
  <w:style w:type="character" w:customStyle="1" w:styleId="WW8Num5z5">
    <w:name w:val="WW8Num5z5"/>
    <w:rsid w:val="00F4025B"/>
  </w:style>
  <w:style w:type="character" w:customStyle="1" w:styleId="WW8Num5z6">
    <w:name w:val="WW8Num5z6"/>
    <w:rsid w:val="00F4025B"/>
  </w:style>
  <w:style w:type="character" w:customStyle="1" w:styleId="WW8Num5z7">
    <w:name w:val="WW8Num5z7"/>
    <w:rsid w:val="00F4025B"/>
  </w:style>
  <w:style w:type="character" w:customStyle="1" w:styleId="WW8Num5z8">
    <w:name w:val="WW8Num5z8"/>
    <w:rsid w:val="00F4025B"/>
  </w:style>
  <w:style w:type="character" w:customStyle="1" w:styleId="WW8Num6z0">
    <w:name w:val="WW8Num6z0"/>
    <w:rsid w:val="00F4025B"/>
    <w:rPr>
      <w:rFonts w:ascii="Symbol" w:hAnsi="Symbol" w:cs="Symbol" w:hint="default"/>
    </w:rPr>
  </w:style>
  <w:style w:type="character" w:customStyle="1" w:styleId="WW8Num7z0">
    <w:name w:val="WW8Num7z0"/>
    <w:rsid w:val="00F4025B"/>
    <w:rPr>
      <w:rFonts w:ascii="Symbol" w:hAnsi="Symbol" w:cs="Symbol" w:hint="default"/>
    </w:rPr>
  </w:style>
  <w:style w:type="character" w:customStyle="1" w:styleId="WW8Num8z0">
    <w:name w:val="WW8Num8z0"/>
    <w:rsid w:val="00F4025B"/>
    <w:rPr>
      <w:rFonts w:ascii="Symbol" w:hAnsi="Symbol" w:cs="Symbol" w:hint="default"/>
    </w:rPr>
  </w:style>
  <w:style w:type="character" w:customStyle="1" w:styleId="WW8Num9z0">
    <w:name w:val="WW8Num9z0"/>
    <w:rsid w:val="00F4025B"/>
  </w:style>
  <w:style w:type="character" w:customStyle="1" w:styleId="WW8Num10z0">
    <w:name w:val="WW8Num10z0"/>
    <w:rsid w:val="00F4025B"/>
    <w:rPr>
      <w:rFonts w:ascii="Symbol" w:hAnsi="Symbol" w:cs="Symbol" w:hint="default"/>
    </w:rPr>
  </w:style>
  <w:style w:type="character" w:customStyle="1" w:styleId="WW8Num11z0">
    <w:name w:val="WW8Num11z0"/>
    <w:rsid w:val="00F4025B"/>
    <w:rPr>
      <w:rFonts w:hint="default"/>
    </w:rPr>
  </w:style>
  <w:style w:type="character" w:customStyle="1" w:styleId="WW8Num11z1">
    <w:name w:val="WW8Num11z1"/>
    <w:rsid w:val="00F4025B"/>
    <w:rPr>
      <w:rFonts w:ascii="Times New Roman" w:hAnsi="Times New Roman" w:cs="Times New Roman" w:hint="default"/>
      <w:b/>
      <w:color w:val="auto"/>
      <w:sz w:val="20"/>
      <w:szCs w:val="20"/>
    </w:rPr>
  </w:style>
  <w:style w:type="character" w:customStyle="1" w:styleId="WW8Num12z0">
    <w:name w:val="WW8Num12z0"/>
    <w:rsid w:val="00F4025B"/>
    <w:rPr>
      <w:rFonts w:ascii="Symbol" w:hAnsi="Symbol" w:cs="Symbol" w:hint="default"/>
    </w:rPr>
  </w:style>
  <w:style w:type="character" w:customStyle="1" w:styleId="WW8Num12z1">
    <w:name w:val="WW8Num12z1"/>
    <w:rsid w:val="00F4025B"/>
    <w:rPr>
      <w:rFonts w:ascii="Courier New" w:hAnsi="Courier New" w:cs="Courier New" w:hint="default"/>
    </w:rPr>
  </w:style>
  <w:style w:type="character" w:customStyle="1" w:styleId="WW8Num12z2">
    <w:name w:val="WW8Num12z2"/>
    <w:rsid w:val="00F4025B"/>
    <w:rPr>
      <w:rFonts w:ascii="Wingdings" w:hAnsi="Wingdings" w:cs="Wingdings" w:hint="default"/>
    </w:rPr>
  </w:style>
  <w:style w:type="character" w:customStyle="1" w:styleId="WW8Num13z0">
    <w:name w:val="WW8Num13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3z2">
    <w:name w:val="WW8Num13z2"/>
    <w:rsid w:val="00F4025B"/>
  </w:style>
  <w:style w:type="character" w:customStyle="1" w:styleId="WW8Num13z3">
    <w:name w:val="WW8Num13z3"/>
    <w:rsid w:val="00F4025B"/>
  </w:style>
  <w:style w:type="character" w:customStyle="1" w:styleId="WW8Num13z4">
    <w:name w:val="WW8Num13z4"/>
    <w:rsid w:val="00F4025B"/>
  </w:style>
  <w:style w:type="character" w:customStyle="1" w:styleId="WW8Num13z5">
    <w:name w:val="WW8Num13z5"/>
    <w:rsid w:val="00F4025B"/>
  </w:style>
  <w:style w:type="character" w:customStyle="1" w:styleId="WW8Num13z6">
    <w:name w:val="WW8Num13z6"/>
    <w:rsid w:val="00F4025B"/>
  </w:style>
  <w:style w:type="character" w:customStyle="1" w:styleId="WW8Num13z7">
    <w:name w:val="WW8Num13z7"/>
    <w:rsid w:val="00F4025B"/>
  </w:style>
  <w:style w:type="character" w:customStyle="1" w:styleId="WW8Num13z8">
    <w:name w:val="WW8Num13z8"/>
    <w:rsid w:val="00F4025B"/>
  </w:style>
  <w:style w:type="character" w:customStyle="1" w:styleId="WW8Num14z0">
    <w:name w:val="WW8Num14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4z1">
    <w:name w:val="WW8Num14z1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4z2">
    <w:name w:val="WW8Num14z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4z7">
    <w:name w:val="WW8Num14z7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3366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5z0">
    <w:name w:val="WW8Num15z0"/>
    <w:rsid w:val="00F4025B"/>
    <w:rPr>
      <w:rFonts w:ascii="Symbol" w:hAnsi="Symbol" w:cs="Symbol" w:hint="default"/>
    </w:rPr>
  </w:style>
  <w:style w:type="character" w:customStyle="1" w:styleId="WW8Num15z1">
    <w:name w:val="WW8Num15z1"/>
    <w:rsid w:val="00F4025B"/>
    <w:rPr>
      <w:rFonts w:ascii="Courier New" w:hAnsi="Courier New" w:cs="Courier New" w:hint="default"/>
    </w:rPr>
  </w:style>
  <w:style w:type="character" w:customStyle="1" w:styleId="WW8Num15z2">
    <w:name w:val="WW8Num15z2"/>
    <w:rsid w:val="00F4025B"/>
    <w:rPr>
      <w:rFonts w:ascii="Wingdings" w:hAnsi="Wingdings" w:cs="Wingdings" w:hint="default"/>
    </w:rPr>
  </w:style>
  <w:style w:type="character" w:customStyle="1" w:styleId="WW8Num16z0">
    <w:name w:val="WW8Num16z0"/>
    <w:rsid w:val="00F4025B"/>
    <w:rPr>
      <w:rFonts w:ascii="Symbol" w:hAnsi="Symbol" w:cs="Symbol" w:hint="default"/>
    </w:rPr>
  </w:style>
  <w:style w:type="character" w:customStyle="1" w:styleId="WW8Num16z1">
    <w:name w:val="WW8Num16z1"/>
    <w:rsid w:val="00F4025B"/>
    <w:rPr>
      <w:rFonts w:ascii="Courier New" w:hAnsi="Courier New" w:cs="Courier New" w:hint="default"/>
    </w:rPr>
  </w:style>
  <w:style w:type="character" w:customStyle="1" w:styleId="WW8Num16z2">
    <w:name w:val="WW8Num16z2"/>
    <w:rsid w:val="00F4025B"/>
    <w:rPr>
      <w:rFonts w:ascii="Wingdings" w:hAnsi="Wingdings" w:cs="Wingdings" w:hint="default"/>
    </w:rPr>
  </w:style>
  <w:style w:type="character" w:customStyle="1" w:styleId="WW8Num17z0">
    <w:name w:val="WW8Num17z0"/>
    <w:rsid w:val="00F4025B"/>
  </w:style>
  <w:style w:type="character" w:customStyle="1" w:styleId="WW8Num17z1">
    <w:name w:val="WW8Num17z1"/>
    <w:rsid w:val="00F4025B"/>
  </w:style>
  <w:style w:type="character" w:customStyle="1" w:styleId="WW8Num17z2">
    <w:name w:val="WW8Num17z2"/>
    <w:rsid w:val="00F4025B"/>
  </w:style>
  <w:style w:type="character" w:customStyle="1" w:styleId="WW8Num17z3">
    <w:name w:val="WW8Num17z3"/>
    <w:rsid w:val="00F4025B"/>
  </w:style>
  <w:style w:type="character" w:customStyle="1" w:styleId="WW8Num17z4">
    <w:name w:val="WW8Num17z4"/>
    <w:rsid w:val="00F4025B"/>
  </w:style>
  <w:style w:type="character" w:customStyle="1" w:styleId="WW8Num17z5">
    <w:name w:val="WW8Num17z5"/>
    <w:rsid w:val="00F4025B"/>
  </w:style>
  <w:style w:type="character" w:customStyle="1" w:styleId="WW8Num17z6">
    <w:name w:val="WW8Num17z6"/>
    <w:rsid w:val="00F4025B"/>
  </w:style>
  <w:style w:type="character" w:customStyle="1" w:styleId="WW8Num17z7">
    <w:name w:val="WW8Num17z7"/>
    <w:rsid w:val="00F4025B"/>
  </w:style>
  <w:style w:type="character" w:customStyle="1" w:styleId="WW8Num17z8">
    <w:name w:val="WW8Num17z8"/>
    <w:rsid w:val="00F4025B"/>
  </w:style>
  <w:style w:type="character" w:customStyle="1" w:styleId="WW8Num18z0">
    <w:name w:val="WW8Num18z0"/>
    <w:rsid w:val="00F4025B"/>
    <w:rPr>
      <w:rFonts w:hint="default"/>
    </w:rPr>
  </w:style>
  <w:style w:type="character" w:customStyle="1" w:styleId="WW8Num18z2">
    <w:name w:val="WW8Num18z2"/>
    <w:rsid w:val="00F4025B"/>
  </w:style>
  <w:style w:type="character" w:customStyle="1" w:styleId="WW8Num18z3">
    <w:name w:val="WW8Num18z3"/>
    <w:rsid w:val="00F4025B"/>
  </w:style>
  <w:style w:type="character" w:customStyle="1" w:styleId="WW8Num18z4">
    <w:name w:val="WW8Num18z4"/>
    <w:rsid w:val="00F4025B"/>
  </w:style>
  <w:style w:type="character" w:customStyle="1" w:styleId="WW8Num18z5">
    <w:name w:val="WW8Num18z5"/>
    <w:rsid w:val="00F4025B"/>
  </w:style>
  <w:style w:type="character" w:customStyle="1" w:styleId="WW8Num18z6">
    <w:name w:val="WW8Num18z6"/>
    <w:rsid w:val="00F4025B"/>
  </w:style>
  <w:style w:type="character" w:customStyle="1" w:styleId="WW8Num18z7">
    <w:name w:val="WW8Num18z7"/>
    <w:rsid w:val="00F4025B"/>
  </w:style>
  <w:style w:type="character" w:customStyle="1" w:styleId="WW8Num18z8">
    <w:name w:val="WW8Num18z8"/>
    <w:rsid w:val="00F4025B"/>
  </w:style>
  <w:style w:type="character" w:customStyle="1" w:styleId="WW8Num19z0">
    <w:name w:val="WW8Num19z0"/>
    <w:rsid w:val="00F4025B"/>
    <w:rPr>
      <w:rFonts w:ascii="Symbol" w:hAnsi="Symbol" w:cs="Symbol" w:hint="default"/>
    </w:rPr>
  </w:style>
  <w:style w:type="character" w:customStyle="1" w:styleId="WW8Num19z1">
    <w:name w:val="WW8Num19z1"/>
    <w:rsid w:val="00F4025B"/>
    <w:rPr>
      <w:rFonts w:ascii="Courier New" w:hAnsi="Courier New" w:cs="Courier New" w:hint="default"/>
    </w:rPr>
  </w:style>
  <w:style w:type="character" w:customStyle="1" w:styleId="WW8Num19z2">
    <w:name w:val="WW8Num19z2"/>
    <w:rsid w:val="00F4025B"/>
    <w:rPr>
      <w:rFonts w:ascii="Wingdings" w:hAnsi="Wingdings" w:cs="Wingdings" w:hint="default"/>
    </w:rPr>
  </w:style>
  <w:style w:type="character" w:customStyle="1" w:styleId="WW8Num20z0">
    <w:name w:val="WW8Num20z0"/>
    <w:rsid w:val="00F4025B"/>
  </w:style>
  <w:style w:type="character" w:customStyle="1" w:styleId="WW8Num20z1">
    <w:name w:val="WW8Num20z1"/>
    <w:rsid w:val="00F4025B"/>
    <w:rPr>
      <w:color w:val="auto"/>
    </w:rPr>
  </w:style>
  <w:style w:type="character" w:customStyle="1" w:styleId="WW8Num20z2">
    <w:name w:val="WW8Num20z2"/>
    <w:rsid w:val="00F4025B"/>
  </w:style>
  <w:style w:type="character" w:customStyle="1" w:styleId="WW8Num20z3">
    <w:name w:val="WW8Num20z3"/>
    <w:rsid w:val="00F4025B"/>
  </w:style>
  <w:style w:type="character" w:customStyle="1" w:styleId="WW8Num20z4">
    <w:name w:val="WW8Num20z4"/>
    <w:rsid w:val="00F4025B"/>
  </w:style>
  <w:style w:type="character" w:customStyle="1" w:styleId="WW8Num20z5">
    <w:name w:val="WW8Num20z5"/>
    <w:rsid w:val="00F4025B"/>
  </w:style>
  <w:style w:type="character" w:customStyle="1" w:styleId="WW8Num20z6">
    <w:name w:val="WW8Num20z6"/>
    <w:rsid w:val="00F4025B"/>
  </w:style>
  <w:style w:type="character" w:customStyle="1" w:styleId="WW8Num20z7">
    <w:name w:val="WW8Num20z7"/>
    <w:rsid w:val="00F4025B"/>
  </w:style>
  <w:style w:type="character" w:customStyle="1" w:styleId="WW8Num20z8">
    <w:name w:val="WW8Num20z8"/>
    <w:rsid w:val="00F4025B"/>
  </w:style>
  <w:style w:type="character" w:customStyle="1" w:styleId="WW8Num21z0">
    <w:name w:val="WW8Num21z0"/>
    <w:rsid w:val="00F4025B"/>
    <w:rPr>
      <w:rFonts w:ascii="Symbol" w:hAnsi="Symbol" w:cs="Symbol" w:hint="default"/>
    </w:rPr>
  </w:style>
  <w:style w:type="character" w:customStyle="1" w:styleId="WW8Num21z1">
    <w:name w:val="WW8Num21z1"/>
    <w:rsid w:val="00F4025B"/>
    <w:rPr>
      <w:rFonts w:ascii="Courier New" w:hAnsi="Courier New" w:cs="Courier New" w:hint="default"/>
    </w:rPr>
  </w:style>
  <w:style w:type="character" w:customStyle="1" w:styleId="WW8Num21z2">
    <w:name w:val="WW8Num21z2"/>
    <w:rsid w:val="00F4025B"/>
    <w:rPr>
      <w:rFonts w:ascii="Wingdings" w:hAnsi="Wingdings" w:cs="Wingdings" w:hint="default"/>
    </w:rPr>
  </w:style>
  <w:style w:type="character" w:customStyle="1" w:styleId="WW8Num22z0">
    <w:name w:val="WW8Num22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22z1">
    <w:name w:val="WW8Num22z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2z2">
    <w:name w:val="WW8Num22z2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2z4">
    <w:name w:val="WW8Num22z4"/>
    <w:rsid w:val="00F4025B"/>
  </w:style>
  <w:style w:type="character" w:customStyle="1" w:styleId="WW8Num22z5">
    <w:name w:val="WW8Num22z5"/>
    <w:rsid w:val="00F4025B"/>
  </w:style>
  <w:style w:type="character" w:customStyle="1" w:styleId="WW8Num22z6">
    <w:name w:val="WW8Num22z6"/>
    <w:rsid w:val="00F4025B"/>
  </w:style>
  <w:style w:type="character" w:customStyle="1" w:styleId="WW8Num22z7">
    <w:name w:val="WW8Num22z7"/>
    <w:rsid w:val="00F4025B"/>
  </w:style>
  <w:style w:type="character" w:customStyle="1" w:styleId="WW8Num22z8">
    <w:name w:val="WW8Num22z8"/>
    <w:rsid w:val="00F4025B"/>
  </w:style>
  <w:style w:type="character" w:customStyle="1" w:styleId="WW8Num23z0">
    <w:name w:val="WW8Num23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23z2">
    <w:name w:val="WW8Num23z2"/>
    <w:rsid w:val="00F4025B"/>
  </w:style>
  <w:style w:type="character" w:customStyle="1" w:styleId="WW8Num23z3">
    <w:name w:val="WW8Num23z3"/>
    <w:rsid w:val="00F4025B"/>
  </w:style>
  <w:style w:type="character" w:customStyle="1" w:styleId="WW8Num23z4">
    <w:name w:val="WW8Num23z4"/>
    <w:rsid w:val="00F4025B"/>
  </w:style>
  <w:style w:type="character" w:customStyle="1" w:styleId="WW8Num23z5">
    <w:name w:val="WW8Num23z5"/>
    <w:rsid w:val="00F4025B"/>
  </w:style>
  <w:style w:type="character" w:customStyle="1" w:styleId="WW8Num23z6">
    <w:name w:val="WW8Num23z6"/>
    <w:rsid w:val="00F4025B"/>
  </w:style>
  <w:style w:type="character" w:customStyle="1" w:styleId="WW8Num23z7">
    <w:name w:val="WW8Num23z7"/>
    <w:rsid w:val="00F4025B"/>
  </w:style>
  <w:style w:type="character" w:customStyle="1" w:styleId="WW8Num23z8">
    <w:name w:val="WW8Num23z8"/>
    <w:rsid w:val="00F4025B"/>
  </w:style>
  <w:style w:type="character" w:customStyle="1" w:styleId="WW8Num24z0">
    <w:name w:val="WW8Num24z0"/>
    <w:rsid w:val="00F4025B"/>
    <w:rPr>
      <w:rFonts w:hint="default"/>
    </w:rPr>
  </w:style>
  <w:style w:type="character" w:customStyle="1" w:styleId="WW8Num24z1">
    <w:name w:val="WW8Num24z1"/>
    <w:rsid w:val="00F4025B"/>
  </w:style>
  <w:style w:type="character" w:customStyle="1" w:styleId="WW8Num24z2">
    <w:name w:val="WW8Num24z2"/>
    <w:rsid w:val="00F4025B"/>
  </w:style>
  <w:style w:type="character" w:customStyle="1" w:styleId="WW8Num24z3">
    <w:name w:val="WW8Num24z3"/>
    <w:rsid w:val="00F4025B"/>
  </w:style>
  <w:style w:type="character" w:customStyle="1" w:styleId="WW8Num24z4">
    <w:name w:val="WW8Num24z4"/>
    <w:rsid w:val="00F4025B"/>
  </w:style>
  <w:style w:type="character" w:customStyle="1" w:styleId="WW8Num24z5">
    <w:name w:val="WW8Num24z5"/>
    <w:rsid w:val="00F4025B"/>
  </w:style>
  <w:style w:type="character" w:customStyle="1" w:styleId="WW8Num24z6">
    <w:name w:val="WW8Num24z6"/>
    <w:rsid w:val="00F4025B"/>
  </w:style>
  <w:style w:type="character" w:customStyle="1" w:styleId="WW8Num24z7">
    <w:name w:val="WW8Num24z7"/>
    <w:rsid w:val="00F4025B"/>
  </w:style>
  <w:style w:type="character" w:customStyle="1" w:styleId="WW8Num24z8">
    <w:name w:val="WW8Num24z8"/>
    <w:rsid w:val="00F4025B"/>
  </w:style>
  <w:style w:type="character" w:customStyle="1" w:styleId="WW8Num25z0">
    <w:name w:val="WW8Num25z0"/>
    <w:rsid w:val="00F4025B"/>
    <w:rPr>
      <w:rFonts w:ascii="Symbol" w:hAnsi="Symbol" w:cs="Symbol" w:hint="default"/>
    </w:rPr>
  </w:style>
  <w:style w:type="character" w:customStyle="1" w:styleId="WW8Num25z1">
    <w:name w:val="WW8Num25z1"/>
    <w:rsid w:val="00F4025B"/>
    <w:rPr>
      <w:rFonts w:ascii="Courier New" w:hAnsi="Courier New" w:cs="Courier New" w:hint="default"/>
    </w:rPr>
  </w:style>
  <w:style w:type="character" w:customStyle="1" w:styleId="WW8Num25z2">
    <w:name w:val="WW8Num25z2"/>
    <w:rsid w:val="00F4025B"/>
    <w:rPr>
      <w:rFonts w:ascii="Wingdings" w:hAnsi="Wingdings" w:cs="Wingdings" w:hint="default"/>
    </w:rPr>
  </w:style>
  <w:style w:type="character" w:customStyle="1" w:styleId="WW8Num26z0">
    <w:name w:val="WW8Num26z0"/>
    <w:rsid w:val="00F4025B"/>
    <w:rPr>
      <w:rFonts w:hint="default"/>
    </w:rPr>
  </w:style>
  <w:style w:type="character" w:customStyle="1" w:styleId="WW8Num26z1">
    <w:name w:val="WW8Num26z1"/>
    <w:rsid w:val="00F4025B"/>
    <w:rPr>
      <w:rFonts w:hint="default"/>
      <w:color w:val="auto"/>
    </w:rPr>
  </w:style>
  <w:style w:type="character" w:customStyle="1" w:styleId="WW8Num27z0">
    <w:name w:val="WW8Num27z0"/>
    <w:rsid w:val="00F4025B"/>
    <w:rPr>
      <w:rFonts w:ascii="Symbol" w:hAnsi="Symbol" w:cs="Symbol" w:hint="default"/>
    </w:rPr>
  </w:style>
  <w:style w:type="character" w:customStyle="1" w:styleId="WW8Num27z1">
    <w:name w:val="WW8Num27z1"/>
    <w:rsid w:val="00F4025B"/>
    <w:rPr>
      <w:rFonts w:ascii="Courier New" w:hAnsi="Courier New" w:cs="Courier New" w:hint="default"/>
    </w:rPr>
  </w:style>
  <w:style w:type="character" w:customStyle="1" w:styleId="WW8Num27z2">
    <w:name w:val="WW8Num27z2"/>
    <w:rsid w:val="00F4025B"/>
    <w:rPr>
      <w:rFonts w:ascii="Wingdings" w:hAnsi="Wingdings" w:cs="Wingdings" w:hint="default"/>
    </w:rPr>
  </w:style>
  <w:style w:type="character" w:customStyle="1" w:styleId="WW8Num28z0">
    <w:name w:val="WW8Num28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8z1">
    <w:name w:val="WW8Num28z1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F4025B"/>
  </w:style>
  <w:style w:type="character" w:customStyle="1" w:styleId="WW8Num28z3">
    <w:name w:val="WW8Num28z3"/>
    <w:rsid w:val="00F4025B"/>
  </w:style>
  <w:style w:type="character" w:customStyle="1" w:styleId="WW8Num28z4">
    <w:name w:val="WW8Num28z4"/>
    <w:rsid w:val="00F4025B"/>
  </w:style>
  <w:style w:type="character" w:customStyle="1" w:styleId="WW8Num28z5">
    <w:name w:val="WW8Num28z5"/>
    <w:rsid w:val="00F4025B"/>
  </w:style>
  <w:style w:type="character" w:customStyle="1" w:styleId="WW8Num28z6">
    <w:name w:val="WW8Num28z6"/>
    <w:rsid w:val="00F4025B"/>
  </w:style>
  <w:style w:type="character" w:customStyle="1" w:styleId="WW8Num28z7">
    <w:name w:val="WW8Num28z7"/>
    <w:rsid w:val="00F4025B"/>
  </w:style>
  <w:style w:type="character" w:customStyle="1" w:styleId="WW8Num28z8">
    <w:name w:val="WW8Num28z8"/>
    <w:rsid w:val="00F4025B"/>
  </w:style>
  <w:style w:type="character" w:customStyle="1" w:styleId="WW8Num29z0">
    <w:name w:val="WW8Num29z0"/>
    <w:rsid w:val="00F4025B"/>
    <w:rPr>
      <w:rFonts w:hint="default"/>
    </w:rPr>
  </w:style>
  <w:style w:type="character" w:customStyle="1" w:styleId="WW8Num29z1">
    <w:name w:val="WW8Num29z1"/>
    <w:rsid w:val="00F4025B"/>
    <w:rPr>
      <w:rFonts w:hint="default"/>
      <w:color w:val="auto"/>
    </w:rPr>
  </w:style>
  <w:style w:type="character" w:customStyle="1" w:styleId="WW8Num30z0">
    <w:name w:val="WW8Num30z0"/>
    <w:rsid w:val="00F4025B"/>
  </w:style>
  <w:style w:type="character" w:customStyle="1" w:styleId="WW8Num30z1">
    <w:name w:val="WW8Num30z1"/>
    <w:rsid w:val="00F4025B"/>
    <w:rPr>
      <w:color w:val="auto"/>
    </w:rPr>
  </w:style>
  <w:style w:type="character" w:customStyle="1" w:styleId="WW8Num30z2">
    <w:name w:val="WW8Num30z2"/>
    <w:rsid w:val="00F4025B"/>
  </w:style>
  <w:style w:type="character" w:customStyle="1" w:styleId="WW8Num30z3">
    <w:name w:val="WW8Num30z3"/>
    <w:rsid w:val="00F4025B"/>
  </w:style>
  <w:style w:type="character" w:customStyle="1" w:styleId="WW8Num30z4">
    <w:name w:val="WW8Num30z4"/>
    <w:rsid w:val="00F4025B"/>
  </w:style>
  <w:style w:type="character" w:customStyle="1" w:styleId="WW8Num30z5">
    <w:name w:val="WW8Num30z5"/>
    <w:rsid w:val="00F4025B"/>
  </w:style>
  <w:style w:type="character" w:customStyle="1" w:styleId="WW8Num30z6">
    <w:name w:val="WW8Num30z6"/>
    <w:rsid w:val="00F4025B"/>
  </w:style>
  <w:style w:type="character" w:customStyle="1" w:styleId="WW8Num30z7">
    <w:name w:val="WW8Num30z7"/>
    <w:rsid w:val="00F4025B"/>
  </w:style>
  <w:style w:type="character" w:customStyle="1" w:styleId="WW8Num30z8">
    <w:name w:val="WW8Num30z8"/>
    <w:rsid w:val="00F4025B"/>
  </w:style>
  <w:style w:type="character" w:customStyle="1" w:styleId="WW8Num31z0">
    <w:name w:val="WW8Num31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1z1">
    <w:name w:val="WW8Num31z1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1z3">
    <w:name w:val="WW8Num31z3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1z5">
    <w:name w:val="WW8Num31z5"/>
    <w:rsid w:val="00F4025B"/>
  </w:style>
  <w:style w:type="character" w:customStyle="1" w:styleId="WW8Num31z6">
    <w:name w:val="WW8Num31z6"/>
    <w:rsid w:val="00F4025B"/>
  </w:style>
  <w:style w:type="character" w:customStyle="1" w:styleId="WW8Num31z7">
    <w:name w:val="WW8Num31z7"/>
    <w:rsid w:val="00F4025B"/>
  </w:style>
  <w:style w:type="character" w:customStyle="1" w:styleId="WW8Num31z8">
    <w:name w:val="WW8Num31z8"/>
    <w:rsid w:val="00F4025B"/>
  </w:style>
  <w:style w:type="character" w:customStyle="1" w:styleId="WW8Num32z0">
    <w:name w:val="WW8Num32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2z1">
    <w:name w:val="WW8Num32z1"/>
    <w:rsid w:val="00F4025B"/>
  </w:style>
  <w:style w:type="character" w:customStyle="1" w:styleId="WW8Num32z2">
    <w:name w:val="WW8Num32z2"/>
    <w:rsid w:val="00F4025B"/>
  </w:style>
  <w:style w:type="character" w:customStyle="1" w:styleId="WW8Num32z3">
    <w:name w:val="WW8Num32z3"/>
    <w:rsid w:val="00F4025B"/>
  </w:style>
  <w:style w:type="character" w:customStyle="1" w:styleId="WW8Num32z4">
    <w:name w:val="WW8Num32z4"/>
    <w:rsid w:val="00F4025B"/>
  </w:style>
  <w:style w:type="character" w:customStyle="1" w:styleId="WW8Num32z5">
    <w:name w:val="WW8Num32z5"/>
    <w:rsid w:val="00F4025B"/>
  </w:style>
  <w:style w:type="character" w:customStyle="1" w:styleId="WW8Num32z6">
    <w:name w:val="WW8Num32z6"/>
    <w:rsid w:val="00F4025B"/>
  </w:style>
  <w:style w:type="character" w:customStyle="1" w:styleId="WW8Num32z7">
    <w:name w:val="WW8Num32z7"/>
    <w:rsid w:val="00F4025B"/>
  </w:style>
  <w:style w:type="character" w:customStyle="1" w:styleId="WW8Num32z8">
    <w:name w:val="WW8Num32z8"/>
    <w:rsid w:val="00F4025B"/>
  </w:style>
  <w:style w:type="character" w:customStyle="1" w:styleId="WW8Num33z0">
    <w:name w:val="WW8Num33z0"/>
    <w:rsid w:val="00F4025B"/>
  </w:style>
  <w:style w:type="character" w:customStyle="1" w:styleId="WW8Num33z1">
    <w:name w:val="WW8Num33z1"/>
    <w:rsid w:val="00F4025B"/>
  </w:style>
  <w:style w:type="character" w:customStyle="1" w:styleId="WW8Num33z2">
    <w:name w:val="WW8Num33z2"/>
    <w:rsid w:val="00F4025B"/>
  </w:style>
  <w:style w:type="character" w:customStyle="1" w:styleId="WW8Num33z3">
    <w:name w:val="WW8Num33z3"/>
    <w:rsid w:val="00F4025B"/>
  </w:style>
  <w:style w:type="character" w:customStyle="1" w:styleId="WW8Num33z4">
    <w:name w:val="WW8Num33z4"/>
    <w:rsid w:val="00F4025B"/>
  </w:style>
  <w:style w:type="character" w:customStyle="1" w:styleId="WW8Num33z5">
    <w:name w:val="WW8Num33z5"/>
    <w:rsid w:val="00F4025B"/>
  </w:style>
  <w:style w:type="character" w:customStyle="1" w:styleId="WW8Num33z6">
    <w:name w:val="WW8Num33z6"/>
    <w:rsid w:val="00F4025B"/>
  </w:style>
  <w:style w:type="character" w:customStyle="1" w:styleId="WW8Num33z7">
    <w:name w:val="WW8Num33z7"/>
    <w:rsid w:val="00F4025B"/>
  </w:style>
  <w:style w:type="character" w:customStyle="1" w:styleId="WW8Num33z8">
    <w:name w:val="WW8Num33z8"/>
    <w:rsid w:val="00F4025B"/>
  </w:style>
  <w:style w:type="character" w:customStyle="1" w:styleId="WW8Num34z0">
    <w:name w:val="WW8Num34z0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4z1">
    <w:name w:val="WW8Num34z1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4z2">
    <w:name w:val="WW8Num34z2"/>
    <w:rsid w:val="00F4025B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4z4">
    <w:name w:val="WW8Num34z4"/>
    <w:rsid w:val="00F4025B"/>
    <w:rPr>
      <w:rFonts w:hint="default"/>
    </w:rPr>
  </w:style>
  <w:style w:type="character" w:customStyle="1" w:styleId="WW8Num35z0">
    <w:name w:val="WW8Num35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5z1">
    <w:name w:val="WW8Num35z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5z2">
    <w:name w:val="WW8Num35z2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5z4">
    <w:name w:val="WW8Num35z4"/>
    <w:rsid w:val="00F4025B"/>
  </w:style>
  <w:style w:type="character" w:customStyle="1" w:styleId="WW8Num35z5">
    <w:name w:val="WW8Num35z5"/>
    <w:rsid w:val="00F4025B"/>
  </w:style>
  <w:style w:type="character" w:customStyle="1" w:styleId="WW8Num35z6">
    <w:name w:val="WW8Num35z6"/>
    <w:rsid w:val="00F4025B"/>
  </w:style>
  <w:style w:type="character" w:customStyle="1" w:styleId="WW8Num35z7">
    <w:name w:val="WW8Num35z7"/>
    <w:rsid w:val="00F4025B"/>
  </w:style>
  <w:style w:type="character" w:customStyle="1" w:styleId="WW8Num35z8">
    <w:name w:val="WW8Num35z8"/>
    <w:rsid w:val="00F4025B"/>
  </w:style>
  <w:style w:type="character" w:customStyle="1" w:styleId="WW8Num36z0">
    <w:name w:val="WW8Num36z0"/>
    <w:rsid w:val="00F4025B"/>
  </w:style>
  <w:style w:type="character" w:customStyle="1" w:styleId="WW8Num36z1">
    <w:name w:val="WW8Num36z1"/>
    <w:rsid w:val="00F4025B"/>
  </w:style>
  <w:style w:type="character" w:customStyle="1" w:styleId="WW8Num36z2">
    <w:name w:val="WW8Num36z2"/>
    <w:rsid w:val="00F4025B"/>
  </w:style>
  <w:style w:type="character" w:customStyle="1" w:styleId="WW8Num36z3">
    <w:name w:val="WW8Num36z3"/>
    <w:rsid w:val="00F4025B"/>
  </w:style>
  <w:style w:type="character" w:customStyle="1" w:styleId="WW8Num36z4">
    <w:name w:val="WW8Num36z4"/>
    <w:rsid w:val="00F4025B"/>
  </w:style>
  <w:style w:type="character" w:customStyle="1" w:styleId="WW8Num36z5">
    <w:name w:val="WW8Num36z5"/>
    <w:rsid w:val="00F4025B"/>
  </w:style>
  <w:style w:type="character" w:customStyle="1" w:styleId="WW8Num36z6">
    <w:name w:val="WW8Num36z6"/>
    <w:rsid w:val="00F4025B"/>
  </w:style>
  <w:style w:type="character" w:customStyle="1" w:styleId="WW8Num36z7">
    <w:name w:val="WW8Num36z7"/>
    <w:rsid w:val="00F4025B"/>
  </w:style>
  <w:style w:type="character" w:customStyle="1" w:styleId="WW8Num36z8">
    <w:name w:val="WW8Num36z8"/>
    <w:rsid w:val="00F4025B"/>
  </w:style>
  <w:style w:type="character" w:customStyle="1" w:styleId="WW8Num37z0">
    <w:name w:val="WW8Num37z0"/>
    <w:rsid w:val="00F4025B"/>
    <w:rPr>
      <w:rFonts w:ascii="Symbol" w:hAnsi="Symbol" w:cs="Symbol" w:hint="default"/>
    </w:rPr>
  </w:style>
  <w:style w:type="character" w:customStyle="1" w:styleId="WW8Num37z1">
    <w:name w:val="WW8Num37z1"/>
    <w:rsid w:val="00F4025B"/>
    <w:rPr>
      <w:rFonts w:ascii="Courier New" w:hAnsi="Courier New" w:cs="Courier New" w:hint="default"/>
    </w:rPr>
  </w:style>
  <w:style w:type="character" w:customStyle="1" w:styleId="WW8Num37z2">
    <w:name w:val="WW8Num37z2"/>
    <w:rsid w:val="00F4025B"/>
    <w:rPr>
      <w:rFonts w:ascii="Wingdings" w:hAnsi="Wingdings" w:cs="Wingdings" w:hint="default"/>
    </w:rPr>
  </w:style>
  <w:style w:type="character" w:customStyle="1" w:styleId="WW8Num38z0">
    <w:name w:val="WW8Num38z0"/>
    <w:rsid w:val="00F4025B"/>
    <w:rPr>
      <w:rFonts w:ascii="Symbol" w:hAnsi="Symbol" w:cs="Symbol" w:hint="default"/>
    </w:rPr>
  </w:style>
  <w:style w:type="character" w:customStyle="1" w:styleId="WW8Num38z1">
    <w:name w:val="WW8Num38z1"/>
    <w:rsid w:val="00F4025B"/>
    <w:rPr>
      <w:rFonts w:ascii="Courier New" w:hAnsi="Courier New" w:cs="Courier New" w:hint="default"/>
    </w:rPr>
  </w:style>
  <w:style w:type="character" w:customStyle="1" w:styleId="WW8Num38z2">
    <w:name w:val="WW8Num38z2"/>
    <w:rsid w:val="00F4025B"/>
    <w:rPr>
      <w:rFonts w:ascii="Wingdings" w:hAnsi="Wingdings" w:cs="Wingdings" w:hint="default"/>
    </w:rPr>
  </w:style>
  <w:style w:type="character" w:customStyle="1" w:styleId="WW8Num39z0">
    <w:name w:val="WW8Num39z0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9z1">
    <w:name w:val="WW8Num39z1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9z2">
    <w:name w:val="WW8Num39z2"/>
    <w:rsid w:val="00F4025B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9z4">
    <w:name w:val="WW8Num39z4"/>
    <w:rsid w:val="00F4025B"/>
    <w:rPr>
      <w:rFonts w:hint="default"/>
    </w:rPr>
  </w:style>
  <w:style w:type="character" w:customStyle="1" w:styleId="WW8Num40z0">
    <w:name w:val="WW8Num40z0"/>
    <w:rsid w:val="00F4025B"/>
  </w:style>
  <w:style w:type="character" w:customStyle="1" w:styleId="WW8Num40z1">
    <w:name w:val="WW8Num40z1"/>
    <w:rsid w:val="00F4025B"/>
  </w:style>
  <w:style w:type="character" w:customStyle="1" w:styleId="WW8Num40z2">
    <w:name w:val="WW8Num40z2"/>
    <w:rsid w:val="00F4025B"/>
  </w:style>
  <w:style w:type="character" w:customStyle="1" w:styleId="WW8Num40z3">
    <w:name w:val="WW8Num40z3"/>
    <w:rsid w:val="00F4025B"/>
  </w:style>
  <w:style w:type="character" w:customStyle="1" w:styleId="WW8Num40z4">
    <w:name w:val="WW8Num40z4"/>
    <w:rsid w:val="00F4025B"/>
  </w:style>
  <w:style w:type="character" w:customStyle="1" w:styleId="WW8Num40z5">
    <w:name w:val="WW8Num40z5"/>
    <w:rsid w:val="00F4025B"/>
  </w:style>
  <w:style w:type="character" w:customStyle="1" w:styleId="WW8Num40z6">
    <w:name w:val="WW8Num40z6"/>
    <w:rsid w:val="00F4025B"/>
  </w:style>
  <w:style w:type="character" w:customStyle="1" w:styleId="WW8Num40z7">
    <w:name w:val="WW8Num40z7"/>
    <w:rsid w:val="00F4025B"/>
  </w:style>
  <w:style w:type="character" w:customStyle="1" w:styleId="WW8Num40z8">
    <w:name w:val="WW8Num40z8"/>
    <w:rsid w:val="00F4025B"/>
  </w:style>
  <w:style w:type="character" w:customStyle="1" w:styleId="WW8Num41z0">
    <w:name w:val="WW8Num41z0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41z1">
    <w:name w:val="WW8Num41z1"/>
    <w:rsid w:val="00F4025B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1z2">
    <w:name w:val="WW8Num41z2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1z7">
    <w:name w:val="WW8Num41z7"/>
    <w:rsid w:val="00F4025B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3366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Domylnaczcionkaakapitu1">
    <w:name w:val="Domyślna czcionka akapitu1"/>
    <w:rsid w:val="00F4025B"/>
  </w:style>
  <w:style w:type="character" w:styleId="Hipercze">
    <w:name w:val="Hyperlink"/>
    <w:rsid w:val="00F4025B"/>
    <w:rPr>
      <w:color w:val="0066CC"/>
      <w:u w:val="single"/>
    </w:rPr>
  </w:style>
  <w:style w:type="character" w:customStyle="1" w:styleId="Bodytext4">
    <w:name w:val="Body text (4)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40">
    <w:name w:val="Body text (4)"/>
    <w:basedOn w:val="Bodytext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2">
    <w:name w:val="Body text (2)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</w:rPr>
  </w:style>
  <w:style w:type="character" w:customStyle="1" w:styleId="Bodytext2105ptBold">
    <w:name w:val="Body text (2) + 10;5 pt;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Bodytext">
    <w:name w:val="Body text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podstawowy1">
    <w:name w:val="Tekst podstawowy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Heading2">
    <w:name w:val="Heading #2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Heading295pt">
    <w:name w:val="Heading #2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3">
    <w:name w:val="Body text (3)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Bodytext395pt">
    <w:name w:val="Body text (3)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395ptItalic">
    <w:name w:val="Body text (3) + 9;5 pt;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Heading1">
    <w:name w:val="Heading #1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Heading20">
    <w:name w:val="Heading #2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95pt">
    <w:name w:val="WW-Body text (3)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Heading295pt">
    <w:name w:val="WW-Heading #2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1">
    <w:name w:val="WW-Body text (3) + 9;5 pt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podstawowy2">
    <w:name w:val="Tekst podstawowy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Heading2">
    <w:name w:val="WW-Heading #2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">
    <w:name w:val="WW-Heading #2 + 9;5 pt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30">
    <w:name w:val="Body text (3)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Bodytext3Bold">
    <w:name w:val="Body text (3) +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Bodytext395ptBold">
    <w:name w:val="Body text (3) + 9;5 pt;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12">
    <w:name w:val="WW-Body text (3) + 9;5 pt1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Heading22">
    <w:name w:val="Heading #2 (2)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Heading2295pt">
    <w:name w:val="Heading #2 (2)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Italic">
    <w:name w:val="WW-Body text (3) + 9;5 pt;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Bold">
    <w:name w:val="WW-Body text (3) +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95pt123">
    <w:name w:val="WW-Body text (3) + 9;5 pt12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1234">
    <w:name w:val="WW-Body text (3) + 9;5 pt123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BodytextItalic">
    <w:name w:val="Body text + 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Heading21">
    <w:name w:val="WW-Heading #21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">
    <w:name w:val="WW-Body text (3)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BodytextBold">
    <w:name w:val="Body text +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105pt">
    <w:name w:val="Body text + 10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3">
    <w:name w:val="Tekst podstawowy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1">
    <w:name w:val="WW-Body text (3)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95pt12345">
    <w:name w:val="WW-Body text (3) + 9;5 pt12345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95pt123456">
    <w:name w:val="WW-Body text (3) + 9;5 pt123456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Heading2295pt">
    <w:name w:val="WW-Heading #2 (2)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Heading22Bold">
    <w:name w:val="Heading #2 (2) +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12">
    <w:name w:val="WW-Heading #212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">
    <w:name w:val="WW-Heading #2 + 9;5 pt1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podstawowy4">
    <w:name w:val="Tekst podstawowy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105pt">
    <w:name w:val="WW-Body text + 10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Bold1">
    <w:name w:val="WW-Body text (3) + Bold1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95pt1234567">
    <w:name w:val="WW-Body text (3) + 9;5 pt1234567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Bold12">
    <w:name w:val="WW-Body text (3) + Bold12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5">
    <w:name w:val="Tekst podstawowy5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Heading2123">
    <w:name w:val="WW-Heading #2123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3">
    <w:name w:val="WW-Heading #2 + 9;5 pt12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12">
    <w:name w:val="WW-Body text (3)1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Bold123">
    <w:name w:val="WW-Body text (3) + Bold123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123">
    <w:name w:val="WW-Body text (3)12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95pt12345678">
    <w:name w:val="WW-Body text (3) + 9;5 pt12345678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95pt123456789">
    <w:name w:val="WW-Body text (3) + 9;5 pt123456789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Heading21234">
    <w:name w:val="WW-Heading #21234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34">
    <w:name w:val="WW-Heading #2 + 9;5 pt123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podstawowy6">
    <w:name w:val="Tekst podstawowy6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Italic">
    <w:name w:val="WW-Body text + 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2NotItalic">
    <w:name w:val="Body text (2) + Not 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2105ptNotItalic">
    <w:name w:val="Body text (2) + 10;5 pt;Not 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12345">
    <w:name w:val="WW-Heading #212345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345">
    <w:name w:val="WW-Heading #2 + 9;5 pt12345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12345678910">
    <w:name w:val="WW-Body text (3) + 9;5 pt1234567891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1234">
    <w:name w:val="WW-Body text (3)123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95pt1234567891011">
    <w:name w:val="WW-Body text (3) + 9;5 pt123456789101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Bold1234">
    <w:name w:val="WW-Body text (3) + Bold1234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7">
    <w:name w:val="Tekst podstawowy7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105pt1">
    <w:name w:val="WW-Body text + 10;5 pt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95pt123456789101112">
    <w:name w:val="WW-Body text (3) + 9;5 pt12345678910111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12345">
    <w:name w:val="WW-Body text (3)12345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95pt12345678910111213">
    <w:name w:val="WW-Body text (3) + 9;5 pt1234567891011121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Bold12345">
    <w:name w:val="WW-Body text (3) + Bold12345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Bold123456">
    <w:name w:val="WW-Body text (3) + Bold123456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8">
    <w:name w:val="Tekst podstawowy8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Heading2123456">
    <w:name w:val="WW-Heading #2123456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3456">
    <w:name w:val="WW-Heading #2 + 9;5 pt123456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Spacing3pt">
    <w:name w:val="Body text + Spacing 3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60"/>
      <w:sz w:val="19"/>
      <w:szCs w:val="19"/>
    </w:rPr>
  </w:style>
  <w:style w:type="character" w:customStyle="1" w:styleId="WW-BodytextSpacing3pt">
    <w:name w:val="WW-Body text + Spacing 3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70"/>
      <w:sz w:val="19"/>
      <w:szCs w:val="19"/>
    </w:rPr>
  </w:style>
  <w:style w:type="character" w:customStyle="1" w:styleId="Bodytext4NotBold">
    <w:name w:val="Body text (4) + Not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PodtytuZnak">
    <w:name w:val="Podtytuł Znak"/>
    <w:rsid w:val="00F4025B"/>
    <w:rPr>
      <w:rFonts w:ascii="Cambria" w:hAnsi="Cambria" w:cs="Cambria"/>
      <w:sz w:val="24"/>
      <w:szCs w:val="24"/>
      <w:lang w:val="pl-PL" w:eastAsia="ar-SA" w:bidi="ar-SA"/>
    </w:rPr>
  </w:style>
  <w:style w:type="character" w:customStyle="1" w:styleId="TekstdymkaZnak">
    <w:name w:val="Tekst dymka Znak"/>
    <w:rsid w:val="00F4025B"/>
    <w:rPr>
      <w:rFonts w:ascii="Tahoma" w:hAnsi="Tahoma" w:cs="Tahoma"/>
      <w:color w:val="000000"/>
      <w:sz w:val="16"/>
      <w:szCs w:val="16"/>
    </w:rPr>
  </w:style>
  <w:style w:type="character" w:customStyle="1" w:styleId="Odwoaniedokomentarza1">
    <w:name w:val="Odwołanie do komentarza1"/>
    <w:rsid w:val="00F4025B"/>
    <w:rPr>
      <w:sz w:val="16"/>
      <w:szCs w:val="16"/>
    </w:rPr>
  </w:style>
  <w:style w:type="character" w:customStyle="1" w:styleId="Znakiprzypiswdolnych">
    <w:name w:val="Znaki przypisów dolnych"/>
    <w:rsid w:val="00F4025B"/>
    <w:rPr>
      <w:vertAlign w:val="superscript"/>
    </w:rPr>
  </w:style>
  <w:style w:type="character" w:customStyle="1" w:styleId="Bodytext39">
    <w:name w:val="Body text (3) + 9"/>
    <w:rsid w:val="00F4025B"/>
    <w:rPr>
      <w:rFonts w:ascii="Times New Roman" w:hAnsi="Times New Roman" w:cs="Times New Roman"/>
      <w:spacing w:val="0"/>
      <w:sz w:val="19"/>
    </w:rPr>
  </w:style>
  <w:style w:type="paragraph" w:customStyle="1" w:styleId="Nagwek10">
    <w:name w:val="Nagłówek1"/>
    <w:basedOn w:val="Normalny"/>
    <w:next w:val="Tekstpodstawowy"/>
    <w:rsid w:val="00F4025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rsid w:val="00F4025B"/>
    <w:pPr>
      <w:spacing w:after="120"/>
    </w:pPr>
  </w:style>
  <w:style w:type="paragraph" w:styleId="Lista">
    <w:name w:val="List"/>
    <w:basedOn w:val="Tekstpodstawowy"/>
    <w:rsid w:val="00F4025B"/>
    <w:rPr>
      <w:rFonts w:cs="Lucida Sans"/>
    </w:rPr>
  </w:style>
  <w:style w:type="paragraph" w:customStyle="1" w:styleId="Podpis1">
    <w:name w:val="Podpis1"/>
    <w:basedOn w:val="Normalny"/>
    <w:rsid w:val="00F4025B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F4025B"/>
    <w:pPr>
      <w:suppressLineNumbers/>
    </w:pPr>
    <w:rPr>
      <w:rFonts w:cs="Lucida Sans"/>
    </w:rPr>
  </w:style>
  <w:style w:type="paragraph" w:customStyle="1" w:styleId="Bodytext41">
    <w:name w:val="Body text (4)"/>
    <w:basedOn w:val="Normalny"/>
    <w:rsid w:val="00F4025B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Bodytext20">
    <w:name w:val="Body text (2)"/>
    <w:basedOn w:val="Normalny"/>
    <w:rsid w:val="00F4025B"/>
    <w:pPr>
      <w:shd w:val="clear" w:color="auto" w:fill="FFFFFF"/>
      <w:spacing w:line="326" w:lineRule="exact"/>
      <w:ind w:hanging="2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Tekstpodstawowy9">
    <w:name w:val="Tekst podstawowy9"/>
    <w:basedOn w:val="Normalny"/>
    <w:rsid w:val="00F4025B"/>
    <w:pPr>
      <w:shd w:val="clear" w:color="auto" w:fill="FFFFFF"/>
      <w:spacing w:after="360" w:line="0" w:lineRule="atLeast"/>
      <w:ind w:hanging="3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Heading21">
    <w:name w:val="Heading #2"/>
    <w:basedOn w:val="Normalny"/>
    <w:rsid w:val="00F4025B"/>
    <w:pPr>
      <w:shd w:val="clear" w:color="auto" w:fill="FFFFFF"/>
      <w:spacing w:before="360" w:after="120" w:line="0" w:lineRule="atLeast"/>
      <w:ind w:hanging="360"/>
      <w:jc w:val="both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Bodytext31">
    <w:name w:val="Body text (3)"/>
    <w:basedOn w:val="Normalny"/>
    <w:rsid w:val="00F4025B"/>
    <w:pPr>
      <w:shd w:val="clear" w:color="auto" w:fill="FFFFFF"/>
      <w:spacing w:before="120" w:line="293" w:lineRule="exact"/>
      <w:ind w:hanging="420"/>
      <w:jc w:val="both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Heading10">
    <w:name w:val="Heading #1"/>
    <w:basedOn w:val="Normalny"/>
    <w:rsid w:val="00F4025B"/>
    <w:pPr>
      <w:shd w:val="clear" w:color="auto" w:fill="FFFFFF"/>
      <w:spacing w:before="1260" w:after="300" w:line="0" w:lineRule="atLeast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customStyle="1" w:styleId="Heading220">
    <w:name w:val="Heading #2 (2)"/>
    <w:basedOn w:val="Normalny"/>
    <w:rsid w:val="00F4025B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styleId="Podtytu">
    <w:name w:val="Subtitle"/>
    <w:basedOn w:val="Normalny"/>
    <w:next w:val="Normalny"/>
    <w:qFormat/>
    <w:rsid w:val="00F4025B"/>
    <w:pPr>
      <w:spacing w:after="60"/>
      <w:jc w:val="center"/>
    </w:pPr>
    <w:rPr>
      <w:rFonts w:ascii="Cambria" w:hAnsi="Cambria" w:cs="Cambria"/>
      <w:color w:val="auto"/>
    </w:rPr>
  </w:style>
  <w:style w:type="paragraph" w:styleId="NormalnyWeb">
    <w:name w:val="Normal (Web)"/>
    <w:basedOn w:val="Normalny"/>
    <w:rsid w:val="00F4025B"/>
    <w:pPr>
      <w:spacing w:before="280" w:after="280"/>
    </w:pPr>
    <w:rPr>
      <w:rFonts w:ascii="Times New Roman" w:eastAsia="Calibri" w:hAnsi="Times New Roman" w:cs="Times New Roman"/>
      <w:color w:val="auto"/>
    </w:rPr>
  </w:style>
  <w:style w:type="paragraph" w:styleId="Tekstdymka">
    <w:name w:val="Balloon Text"/>
    <w:basedOn w:val="Normalny"/>
    <w:rsid w:val="00F4025B"/>
    <w:rPr>
      <w:rFonts w:ascii="Tahoma" w:hAnsi="Tahoma" w:cs="Times New Roman"/>
      <w:sz w:val="16"/>
      <w:szCs w:val="16"/>
    </w:rPr>
  </w:style>
  <w:style w:type="paragraph" w:customStyle="1" w:styleId="Tekstkomentarza1">
    <w:name w:val="Tekst komentarza1"/>
    <w:basedOn w:val="Normalny"/>
    <w:rsid w:val="00F4025B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F4025B"/>
    <w:rPr>
      <w:b/>
      <w:bCs/>
    </w:rPr>
  </w:style>
  <w:style w:type="paragraph" w:styleId="Tekstprzypisudolnego">
    <w:name w:val="footnote text"/>
    <w:basedOn w:val="Normalny"/>
    <w:rsid w:val="00F4025B"/>
    <w:rPr>
      <w:sz w:val="20"/>
      <w:szCs w:val="20"/>
    </w:rPr>
  </w:style>
  <w:style w:type="paragraph" w:customStyle="1" w:styleId="Zawartotabeli">
    <w:name w:val="Zawartość tabeli"/>
    <w:basedOn w:val="Normalny"/>
    <w:rsid w:val="00F4025B"/>
    <w:pPr>
      <w:suppressLineNumbers/>
    </w:pPr>
  </w:style>
  <w:style w:type="paragraph" w:customStyle="1" w:styleId="Nagwektabeli">
    <w:name w:val="Nagłówek tabeli"/>
    <w:basedOn w:val="Zawartotabeli"/>
    <w:rsid w:val="00F4025B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F6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5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ECA1B-C5AE-4161-B11E-F5C348EFB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1016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przewodnik_po_sylabusie_ug-1.doc</vt:lpstr>
    </vt:vector>
  </TitlesOfParts>
  <Company/>
  <LinksUpToDate>false</LinksUpToDate>
  <CharactersWithSpaces>7103</CharactersWithSpaces>
  <SharedDoc>false</SharedDoc>
  <HLinks>
    <vt:vector size="6" baseType="variant">
      <vt:variant>
        <vt:i4>3080198</vt:i4>
      </vt:variant>
      <vt:variant>
        <vt:i4>0</vt:i4>
      </vt:variant>
      <vt:variant>
        <vt:i4>0</vt:i4>
      </vt:variant>
      <vt:variant>
        <vt:i4>5</vt:i4>
      </vt:variant>
      <vt:variant>
        <vt:lpwstr>mailto:slawekgolab@tlen.pl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przewodnik_po_sylabusie_ug-1.doc</dc:title>
  <dc:creator>Grzesiek</dc:creator>
  <cp:lastModifiedBy>Adrian B</cp:lastModifiedBy>
  <cp:revision>6</cp:revision>
  <cp:lastPrinted>2016-12-21T07:36:00Z</cp:lastPrinted>
  <dcterms:created xsi:type="dcterms:W3CDTF">2019-02-11T16:00:00Z</dcterms:created>
  <dcterms:modified xsi:type="dcterms:W3CDTF">2019-03-22T21:06:00Z</dcterms:modified>
</cp:coreProperties>
</file>